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3EF2C" w14:textId="77777777" w:rsidR="00DA5724" w:rsidRPr="007E2302" w:rsidRDefault="00DA5724" w:rsidP="00536329">
      <w:pPr>
        <w:pStyle w:val="Textoindependiente"/>
        <w:rPr>
          <w:rFonts w:ascii="Arial" w:hAnsi="Arial" w:cs="Arial"/>
        </w:rPr>
      </w:pPr>
      <w:r w:rsidRPr="007E2302">
        <w:rPr>
          <w:rFonts w:ascii="Arial" w:hAnsi="Arial" w:cs="Arial"/>
        </w:rPr>
        <w:t xml:space="preserve">CONTRATO </w:t>
      </w:r>
      <w:r w:rsidRPr="007E2302">
        <w:rPr>
          <w:rFonts w:ascii="Arial" w:hAnsi="Arial" w:cs="Arial"/>
          <w:b/>
        </w:rPr>
        <w:tab/>
        <w:t>:</w:t>
      </w:r>
      <w:r w:rsidRPr="007E2302">
        <w:rPr>
          <w:rFonts w:ascii="Arial" w:hAnsi="Arial" w:cs="Arial"/>
          <w:b/>
        </w:rPr>
        <w:tab/>
      </w:r>
      <w:r w:rsidRPr="007E2302">
        <w:rPr>
          <w:rFonts w:ascii="Arial" w:hAnsi="Arial" w:cs="Arial"/>
          <w:b/>
        </w:rPr>
        <w:tab/>
      </w:r>
      <w:r w:rsidRPr="007E2302">
        <w:rPr>
          <w:rFonts w:ascii="Arial" w:hAnsi="Arial" w:cs="Arial"/>
        </w:rPr>
        <w:tab/>
        <w:t xml:space="preserve">PRESTACIÓN DE SERVICIOS  </w:t>
      </w:r>
    </w:p>
    <w:p w14:paraId="343B5B4E" w14:textId="5F511B79" w:rsidR="00DA5724" w:rsidRPr="007E2302" w:rsidRDefault="00DA5724" w:rsidP="00536329">
      <w:pPr>
        <w:pStyle w:val="Textoindependiente"/>
        <w:rPr>
          <w:rFonts w:ascii="Arial" w:hAnsi="Arial" w:cs="Arial"/>
        </w:rPr>
      </w:pPr>
      <w:r w:rsidRPr="007E2302">
        <w:rPr>
          <w:rFonts w:ascii="Arial" w:hAnsi="Arial" w:cs="Arial"/>
        </w:rPr>
        <w:t>CONTRATISTA:</w:t>
      </w:r>
      <w:r w:rsidRPr="007E2302">
        <w:rPr>
          <w:rFonts w:ascii="Arial" w:hAnsi="Arial" w:cs="Arial"/>
        </w:rPr>
        <w:tab/>
      </w:r>
      <w:r w:rsidRPr="007E2302">
        <w:rPr>
          <w:rFonts w:ascii="Arial" w:hAnsi="Arial" w:cs="Arial"/>
        </w:rPr>
        <w:tab/>
        <w:t xml:space="preserve"> </w:t>
      </w:r>
      <w:r w:rsidRPr="007E2302">
        <w:rPr>
          <w:rFonts w:ascii="Arial" w:hAnsi="Arial" w:cs="Arial"/>
        </w:rPr>
        <w:tab/>
      </w:r>
      <w:r w:rsidR="005A6B6A" w:rsidRPr="007E2302">
        <w:rPr>
          <w:rFonts w:ascii="Arial" w:hAnsi="Arial" w:cs="Arial"/>
          <w:color w:val="000000"/>
        </w:rPr>
        <w:t>LEONARDO FABIO SANCHEZ VARGAS</w:t>
      </w:r>
      <w:r w:rsidRPr="007E2302">
        <w:rPr>
          <w:rFonts w:ascii="Arial" w:hAnsi="Arial" w:cs="Arial"/>
        </w:rPr>
        <w:tab/>
      </w:r>
    </w:p>
    <w:p w14:paraId="642A7D86" w14:textId="70594B95" w:rsidR="00DA5724" w:rsidRPr="007E2302" w:rsidRDefault="00DA5724" w:rsidP="00536329">
      <w:pPr>
        <w:pStyle w:val="Textoindependiente"/>
        <w:rPr>
          <w:rFonts w:ascii="Arial" w:hAnsi="Arial" w:cs="Arial"/>
        </w:rPr>
      </w:pPr>
      <w:r w:rsidRPr="007E2302">
        <w:rPr>
          <w:rFonts w:ascii="Arial" w:hAnsi="Arial" w:cs="Arial"/>
        </w:rPr>
        <w:t>IDENTIFICACIÓN:</w:t>
      </w:r>
      <w:r w:rsidRPr="007E2302">
        <w:rPr>
          <w:rFonts w:ascii="Arial" w:hAnsi="Arial" w:cs="Arial"/>
        </w:rPr>
        <w:tab/>
      </w:r>
      <w:r w:rsidRPr="007E2302">
        <w:rPr>
          <w:rFonts w:ascii="Arial" w:hAnsi="Arial" w:cs="Arial"/>
        </w:rPr>
        <w:tab/>
      </w:r>
      <w:r w:rsidRPr="007E2302">
        <w:rPr>
          <w:rFonts w:ascii="Arial" w:hAnsi="Arial" w:cs="Arial"/>
        </w:rPr>
        <w:tab/>
      </w:r>
      <w:r w:rsidR="005A6B6A" w:rsidRPr="007E2302">
        <w:rPr>
          <w:rFonts w:ascii="Arial" w:hAnsi="Arial" w:cs="Arial"/>
          <w:noProof/>
        </w:rPr>
        <w:t>16939382</w:t>
      </w:r>
      <w:r w:rsidRPr="007E2302">
        <w:rPr>
          <w:rFonts w:ascii="Arial" w:hAnsi="Arial" w:cs="Arial"/>
        </w:rPr>
        <w:tab/>
      </w:r>
    </w:p>
    <w:p w14:paraId="4D1E74BE" w14:textId="36ECE201" w:rsidR="00DA5724" w:rsidRPr="007E2302" w:rsidRDefault="00DA5724" w:rsidP="00536329">
      <w:pPr>
        <w:pStyle w:val="Textoindependiente"/>
        <w:rPr>
          <w:rFonts w:ascii="Arial" w:hAnsi="Arial" w:cs="Arial"/>
        </w:rPr>
      </w:pPr>
      <w:r w:rsidRPr="007E2302">
        <w:rPr>
          <w:rFonts w:ascii="Arial" w:hAnsi="Arial" w:cs="Arial"/>
        </w:rPr>
        <w:t xml:space="preserve">CODIGO DISPONIBILIDAD: </w:t>
      </w:r>
      <w:r w:rsidRPr="007E2302">
        <w:rPr>
          <w:rFonts w:ascii="Arial" w:hAnsi="Arial" w:cs="Arial"/>
        </w:rPr>
        <w:tab/>
        <w:t>No. CDP</w:t>
      </w:r>
      <w:r w:rsidRPr="007E2302">
        <w:rPr>
          <w:rFonts w:ascii="Arial" w:hAnsi="Arial" w:cs="Arial"/>
          <w:color w:val="000000"/>
        </w:rPr>
        <w:t xml:space="preserve">.  </w:t>
      </w:r>
      <w:r w:rsidR="00331D73" w:rsidRPr="007E2302">
        <w:rPr>
          <w:rFonts w:ascii="Arial" w:hAnsi="Arial" w:cs="Arial"/>
          <w:color w:val="000000"/>
        </w:rPr>
        <w:t>3500237776</w:t>
      </w:r>
    </w:p>
    <w:p w14:paraId="2471688E" w14:textId="7CED93F2" w:rsidR="00DA5724" w:rsidRPr="007E2302" w:rsidRDefault="00DA5724" w:rsidP="00536329">
      <w:pPr>
        <w:pStyle w:val="Textoindependiente"/>
        <w:rPr>
          <w:rFonts w:ascii="Arial" w:hAnsi="Arial" w:cs="Arial"/>
        </w:rPr>
      </w:pPr>
      <w:r w:rsidRPr="007E2302">
        <w:rPr>
          <w:rFonts w:ascii="Arial" w:hAnsi="Arial" w:cs="Arial"/>
        </w:rPr>
        <w:t>RESERVA:</w:t>
      </w:r>
      <w:r w:rsidRPr="007E2302">
        <w:rPr>
          <w:rFonts w:ascii="Arial" w:hAnsi="Arial" w:cs="Arial"/>
        </w:rPr>
        <w:tab/>
      </w:r>
      <w:r w:rsidRPr="007E2302">
        <w:rPr>
          <w:rFonts w:ascii="Arial" w:hAnsi="Arial" w:cs="Arial"/>
        </w:rPr>
        <w:tab/>
      </w:r>
      <w:r w:rsidRPr="007E2302">
        <w:rPr>
          <w:rFonts w:ascii="Arial" w:hAnsi="Arial" w:cs="Arial"/>
        </w:rPr>
        <w:tab/>
      </w:r>
      <w:r w:rsidRPr="007E2302">
        <w:rPr>
          <w:rFonts w:ascii="Arial" w:hAnsi="Arial" w:cs="Arial"/>
        </w:rPr>
        <w:tab/>
        <w:t xml:space="preserve">No. RPC.  </w:t>
      </w:r>
      <w:r w:rsidR="00331D73" w:rsidRPr="007E2302">
        <w:rPr>
          <w:rFonts w:ascii="Arial" w:hAnsi="Arial" w:cs="Arial"/>
          <w:color w:val="000000"/>
        </w:rPr>
        <w:t>4500367978</w:t>
      </w:r>
      <w:r w:rsidRPr="007E2302">
        <w:rPr>
          <w:rFonts w:ascii="Arial" w:hAnsi="Arial" w:cs="Arial"/>
        </w:rPr>
        <w:tab/>
      </w:r>
      <w:r w:rsidRPr="007E2302">
        <w:rPr>
          <w:rFonts w:ascii="Arial" w:hAnsi="Arial" w:cs="Arial"/>
        </w:rPr>
        <w:tab/>
        <w:t xml:space="preserve"> </w:t>
      </w:r>
    </w:p>
    <w:p w14:paraId="2DC4C6A9" w14:textId="3448E2FF" w:rsidR="00DA5724" w:rsidRPr="007E2302" w:rsidRDefault="00DA5724" w:rsidP="007E2302">
      <w:pPr>
        <w:pStyle w:val="Textoindependiente"/>
        <w:ind w:left="3544" w:hanging="3544"/>
        <w:jc w:val="left"/>
        <w:rPr>
          <w:rFonts w:ascii="Arial" w:hAnsi="Arial" w:cs="Arial"/>
          <w:color w:val="000000"/>
        </w:rPr>
      </w:pPr>
      <w:r w:rsidRPr="007E2302">
        <w:rPr>
          <w:rFonts w:ascii="Arial" w:hAnsi="Arial" w:cs="Arial"/>
        </w:rPr>
        <w:t xml:space="preserve">VALOR DELCONTRATO:            </w:t>
      </w:r>
      <w:r w:rsidRPr="007E2302">
        <w:rPr>
          <w:rFonts w:ascii="Arial" w:hAnsi="Arial" w:cs="Arial"/>
          <w:color w:val="000000"/>
        </w:rPr>
        <w:t>$</w:t>
      </w:r>
      <w:r w:rsidR="00331D73" w:rsidRPr="007E2302">
        <w:rPr>
          <w:rFonts w:ascii="Arial" w:hAnsi="Arial" w:cs="Arial"/>
          <w:color w:val="000000"/>
        </w:rPr>
        <w:t xml:space="preserve">6.552.000 </w:t>
      </w:r>
      <w:r w:rsidRPr="007E2302">
        <w:rPr>
          <w:rFonts w:ascii="Arial" w:hAnsi="Arial" w:cs="Arial"/>
          <w:color w:val="000000"/>
        </w:rPr>
        <w:t>(</w:t>
      </w:r>
      <w:r w:rsidR="00331D73" w:rsidRPr="007E2302">
        <w:rPr>
          <w:rFonts w:ascii="Arial" w:hAnsi="Arial" w:cs="Arial"/>
          <w:color w:val="000000"/>
        </w:rPr>
        <w:t>SEIS MILLONES QUINIENTOS CINCUENTA Y DOS MIL PESOS M/CTE</w:t>
      </w:r>
      <w:r w:rsidRPr="007E2302">
        <w:rPr>
          <w:rFonts w:ascii="Arial" w:hAnsi="Arial" w:cs="Arial"/>
          <w:color w:val="000000"/>
        </w:rPr>
        <w:t>)</w:t>
      </w:r>
    </w:p>
    <w:p w14:paraId="71060846" w14:textId="77777777" w:rsidR="00DA5724" w:rsidRPr="007E2302" w:rsidRDefault="00DA5724" w:rsidP="00536329">
      <w:pPr>
        <w:pStyle w:val="Textoindependiente"/>
        <w:jc w:val="left"/>
        <w:rPr>
          <w:rFonts w:ascii="Arial" w:hAnsi="Arial" w:cs="Arial"/>
        </w:rPr>
      </w:pPr>
      <w:r w:rsidRPr="007E2302">
        <w:rPr>
          <w:rFonts w:ascii="Arial" w:hAnsi="Arial" w:cs="Arial"/>
          <w:color w:val="000000"/>
        </w:rPr>
        <w:t>DURACIÓN:</w:t>
      </w:r>
      <w:r w:rsidRPr="007E2302">
        <w:rPr>
          <w:rFonts w:ascii="Arial" w:hAnsi="Arial" w:cs="Arial"/>
          <w:color w:val="000000"/>
        </w:rPr>
        <w:tab/>
      </w:r>
      <w:r w:rsidRPr="007E2302">
        <w:rPr>
          <w:rFonts w:ascii="Arial" w:hAnsi="Arial" w:cs="Arial"/>
          <w:color w:val="000000"/>
        </w:rPr>
        <w:tab/>
      </w:r>
      <w:r w:rsidRPr="007E2302">
        <w:rPr>
          <w:rFonts w:ascii="Arial" w:hAnsi="Arial" w:cs="Arial"/>
          <w:color w:val="000000"/>
        </w:rPr>
        <w:tab/>
      </w:r>
      <w:r w:rsidRPr="007E2302">
        <w:rPr>
          <w:rFonts w:ascii="Arial" w:hAnsi="Arial" w:cs="Arial"/>
          <w:color w:val="000000"/>
        </w:rPr>
        <w:tab/>
        <w:t>HASTA</w:t>
      </w:r>
      <w:r w:rsidRPr="007E2302">
        <w:rPr>
          <w:rFonts w:ascii="Arial" w:hAnsi="Arial" w:cs="Arial"/>
        </w:rPr>
        <w:t xml:space="preserve"> EL </w:t>
      </w:r>
      <w:r w:rsidRPr="007E2302">
        <w:rPr>
          <w:rFonts w:ascii="Arial" w:hAnsi="Arial" w:cs="Arial"/>
          <w:noProof/>
        </w:rPr>
        <w:t>31/jul/2025</w:t>
      </w:r>
    </w:p>
    <w:p w14:paraId="0F785F31" w14:textId="77777777" w:rsidR="00DA5724" w:rsidRPr="007E2302" w:rsidRDefault="00DA5724" w:rsidP="000005A3">
      <w:pPr>
        <w:pStyle w:val="Textoindependiente"/>
        <w:jc w:val="left"/>
        <w:rPr>
          <w:rFonts w:ascii="Arial" w:hAnsi="Arial" w:cs="Arial"/>
        </w:rPr>
      </w:pPr>
      <w:r w:rsidRPr="007E2302">
        <w:rPr>
          <w:rFonts w:ascii="Arial" w:hAnsi="Arial" w:cs="Arial"/>
        </w:rPr>
        <w:t>SUPERVISOR:</w:t>
      </w:r>
      <w:r w:rsidRPr="007E2302">
        <w:rPr>
          <w:rFonts w:ascii="Arial" w:hAnsi="Arial" w:cs="Arial"/>
        </w:rPr>
        <w:tab/>
      </w:r>
      <w:r w:rsidRPr="007E2302">
        <w:rPr>
          <w:rFonts w:ascii="Arial" w:hAnsi="Arial" w:cs="Arial"/>
        </w:rPr>
        <w:tab/>
      </w:r>
      <w:r w:rsidRPr="007E2302">
        <w:rPr>
          <w:rFonts w:ascii="Arial" w:hAnsi="Arial" w:cs="Arial"/>
        </w:rPr>
        <w:tab/>
        <w:t>TOMAS GUTIERREZ MAÑOSCA</w:t>
      </w:r>
    </w:p>
    <w:p w14:paraId="17E894B9" w14:textId="77777777" w:rsidR="00DA5724" w:rsidRPr="007E2302" w:rsidRDefault="00DA5724" w:rsidP="000005A3">
      <w:pPr>
        <w:pStyle w:val="Textoindependiente"/>
        <w:jc w:val="left"/>
        <w:rPr>
          <w:rFonts w:ascii="Arial" w:hAnsi="Arial" w:cs="Arial"/>
        </w:rPr>
      </w:pPr>
      <w:r w:rsidRPr="007E2302">
        <w:rPr>
          <w:rFonts w:ascii="Arial" w:hAnsi="Arial" w:cs="Arial"/>
        </w:rPr>
        <w:t xml:space="preserve"> </w:t>
      </w:r>
    </w:p>
    <w:p w14:paraId="509E4058" w14:textId="77777777" w:rsidR="00DA5724" w:rsidRPr="007E2302" w:rsidRDefault="00DA5724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7E2302">
        <w:rPr>
          <w:rFonts w:ascii="Arial" w:hAnsi="Arial" w:cs="Arial"/>
          <w:b/>
        </w:rPr>
        <w:t xml:space="preserve">OBJETO DEL CONTRATO </w:t>
      </w:r>
    </w:p>
    <w:p w14:paraId="62174037" w14:textId="17046349" w:rsidR="00DA5724" w:rsidRPr="007E2302" w:rsidRDefault="00331D73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7E2302">
        <w:rPr>
          <w:rFonts w:ascii="Arial" w:hAnsi="Arial" w:cs="Arial"/>
          <w:color w:val="000000"/>
          <w:shd w:val="clear" w:color="auto" w:fill="FFFFFF"/>
        </w:rPr>
        <w:t>Prestación de servicios de apoyo a la gestión en la Secretaría del Deporte y la Recreación del proyecto denominado Recreación, juego y lúdica para primera infancia, niñas, niños, adolescentes y jóvenes de Santiago de Cali. BP - 26005305</w:t>
      </w:r>
      <w:r w:rsidR="00DA5724" w:rsidRPr="007E2302">
        <w:rPr>
          <w:rFonts w:ascii="Arial" w:hAnsi="Arial" w:cs="Arial"/>
          <w:color w:val="000000"/>
          <w:shd w:val="clear" w:color="auto" w:fill="FFFFFF"/>
        </w:rPr>
        <w:tab/>
      </w:r>
      <w:r w:rsidR="00DA5724" w:rsidRPr="007E2302">
        <w:rPr>
          <w:rFonts w:ascii="Arial" w:hAnsi="Arial" w:cs="Arial"/>
          <w:color w:val="000000"/>
          <w:shd w:val="clear" w:color="auto" w:fill="FFFFFF"/>
        </w:rPr>
        <w:tab/>
      </w:r>
      <w:r w:rsidR="00DA5724" w:rsidRPr="007E2302">
        <w:rPr>
          <w:rFonts w:ascii="Arial" w:hAnsi="Arial" w:cs="Arial"/>
          <w:color w:val="000000"/>
          <w:shd w:val="clear" w:color="auto" w:fill="FFFFFF"/>
        </w:rPr>
        <w:tab/>
      </w:r>
    </w:p>
    <w:p w14:paraId="31076C6D" w14:textId="77777777" w:rsidR="00DA5724" w:rsidRPr="007E2302" w:rsidRDefault="00DA5724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14:paraId="04D76166" w14:textId="55720895" w:rsidR="00DA5724" w:rsidRPr="007E2302" w:rsidRDefault="00DA5724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7E2302">
        <w:rPr>
          <w:rFonts w:ascii="Arial" w:hAnsi="Arial" w:cs="Arial"/>
          <w:lang w:val="es-ES_tradnl"/>
        </w:rPr>
        <w:t xml:space="preserve">En cumplimiento de las obligaciones establecidas en la cláusula </w:t>
      </w:r>
      <w:r w:rsidRPr="007E2302">
        <w:rPr>
          <w:rFonts w:ascii="Arial" w:hAnsi="Arial" w:cs="Arial"/>
          <w:b/>
          <w:bCs/>
          <w:lang w:val="es-ES_tradnl"/>
        </w:rPr>
        <w:t>PRIMERA</w:t>
      </w:r>
      <w:r w:rsidRPr="007E2302">
        <w:rPr>
          <w:rFonts w:ascii="Arial" w:hAnsi="Arial" w:cs="Arial"/>
          <w:lang w:val="es-ES_tradnl"/>
        </w:rPr>
        <w:t xml:space="preserve"> del contrato No. 4162.010.26.1.</w:t>
      </w:r>
      <w:r w:rsidR="00AA0F7A" w:rsidRPr="007E2302">
        <w:rPr>
          <w:rFonts w:ascii="Arial" w:hAnsi="Arial" w:cs="Arial"/>
          <w:noProof/>
          <w:lang w:val="es-ES_tradnl"/>
        </w:rPr>
        <w:t>618</w:t>
      </w:r>
      <w:r w:rsidRPr="007E2302">
        <w:rPr>
          <w:rFonts w:ascii="Arial" w:hAnsi="Arial" w:cs="Arial"/>
          <w:noProof/>
          <w:lang w:val="es-ES_tradnl"/>
        </w:rPr>
        <w:t>-2025</w:t>
      </w:r>
      <w:r w:rsidRPr="007E2302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55C04AB0" w14:textId="77777777" w:rsidR="00DA5724" w:rsidRPr="007E2302" w:rsidRDefault="00DA5724" w:rsidP="005E7EDD">
      <w:pPr>
        <w:pStyle w:val="Textoindependiente"/>
        <w:ind w:left="360"/>
        <w:rPr>
          <w:rFonts w:ascii="Arial" w:hAnsi="Arial" w:cs="Arial"/>
          <w:b/>
        </w:rPr>
      </w:pPr>
    </w:p>
    <w:p w14:paraId="4CFE2A76" w14:textId="77777777" w:rsidR="00DA5724" w:rsidRPr="007E2302" w:rsidRDefault="00DA5724" w:rsidP="005E7EDD">
      <w:pPr>
        <w:pStyle w:val="Textoindependiente"/>
        <w:ind w:left="360"/>
        <w:rPr>
          <w:rFonts w:ascii="Arial" w:hAnsi="Arial" w:cs="Arial"/>
          <w:b/>
        </w:rPr>
      </w:pPr>
      <w:r w:rsidRPr="007E2302">
        <w:rPr>
          <w:rFonts w:ascii="Arial" w:hAnsi="Arial" w:cs="Arial"/>
          <w:b/>
        </w:rPr>
        <w:t>ACTIVIDADES DESARROLLADAS</w:t>
      </w:r>
    </w:p>
    <w:p w14:paraId="4DAFD99E" w14:textId="77777777" w:rsidR="00DA5724" w:rsidRPr="007E2302" w:rsidRDefault="00DA5724">
      <w:pPr>
        <w:pStyle w:val="Textoindependiente"/>
        <w:rPr>
          <w:rFonts w:ascii="Arial" w:hAnsi="Arial" w:cs="Arial"/>
          <w:b/>
        </w:rPr>
      </w:pPr>
    </w:p>
    <w:p w14:paraId="6E3C59B0" w14:textId="77777777" w:rsidR="00DA5724" w:rsidRPr="007E2302" w:rsidRDefault="00DA5724">
      <w:pPr>
        <w:pStyle w:val="Textoindependiente"/>
        <w:rPr>
          <w:rFonts w:ascii="Arial" w:hAnsi="Arial" w:cs="Arial"/>
          <w:b/>
        </w:rPr>
      </w:pPr>
      <w:r w:rsidRPr="007E2302">
        <w:rPr>
          <w:rFonts w:ascii="Arial" w:hAnsi="Arial" w:cs="Arial"/>
        </w:rPr>
        <w:t xml:space="preserve">Informe de gestión relacionada con la ejecución de la </w:t>
      </w:r>
      <w:r w:rsidRPr="007E2302">
        <w:rPr>
          <w:rFonts w:ascii="Arial" w:hAnsi="Arial" w:cs="Arial"/>
          <w:b/>
        </w:rPr>
        <w:t>PRIMERA CUOTA</w:t>
      </w:r>
    </w:p>
    <w:p w14:paraId="4CFD905E" w14:textId="77777777" w:rsidR="004051BA" w:rsidRPr="007E2302" w:rsidRDefault="004051BA">
      <w:pPr>
        <w:pStyle w:val="Textoindependiente"/>
        <w:rPr>
          <w:rFonts w:ascii="Arial" w:hAnsi="Arial" w:cs="Arial"/>
          <w:b/>
        </w:rPr>
      </w:pPr>
    </w:p>
    <w:p w14:paraId="650AE89A" w14:textId="0256AE1D" w:rsidR="004051BA" w:rsidRPr="007E2302" w:rsidRDefault="005A6B6A" w:rsidP="004051BA">
      <w:pPr>
        <w:suppressAutoHyphens w:val="0"/>
        <w:rPr>
          <w:rFonts w:ascii="Arial" w:hAnsi="Arial" w:cs="Arial"/>
          <w:lang w:val="es-CO" w:eastAsia="es-CO"/>
        </w:rPr>
      </w:pPr>
      <w:r w:rsidRPr="007E2302">
        <w:rPr>
          <w:rFonts w:ascii="Arial" w:hAnsi="Arial" w:cs="Arial"/>
          <w:color w:val="000000"/>
          <w:lang w:val="es-CO" w:eastAsia="es-CO"/>
        </w:rPr>
        <w:t xml:space="preserve">1. </w:t>
      </w:r>
      <w:r w:rsidR="004051BA" w:rsidRPr="007E2302">
        <w:rPr>
          <w:rFonts w:ascii="Arial" w:hAnsi="Arial" w:cs="Arial"/>
          <w:color w:val="000000"/>
          <w:lang w:val="es-CO" w:eastAsia="es-CO"/>
        </w:rPr>
        <w:t>Brindar apoyo en el desarrollo de las actividades formativas facilitando los procesos del</w:t>
      </w:r>
      <w:r w:rsidR="007E2302">
        <w:rPr>
          <w:rFonts w:ascii="Arial" w:hAnsi="Arial" w:cs="Arial"/>
          <w:color w:val="000000"/>
          <w:lang w:val="es-CO" w:eastAsia="es-CO"/>
        </w:rPr>
        <w:t xml:space="preserve"> </w:t>
      </w:r>
      <w:r w:rsidRPr="007E2302">
        <w:rPr>
          <w:rFonts w:ascii="Arial" w:hAnsi="Arial" w:cs="Arial"/>
          <w:color w:val="000000"/>
          <w:lang w:val="es-CO" w:eastAsia="es-CO"/>
        </w:rPr>
        <w:t>Proyecto</w:t>
      </w:r>
      <w:r w:rsidR="004051BA" w:rsidRPr="007E2302">
        <w:rPr>
          <w:rFonts w:ascii="Arial" w:hAnsi="Arial" w:cs="Arial"/>
          <w:color w:val="000000"/>
          <w:lang w:val="es-CO" w:eastAsia="es-CO"/>
        </w:rPr>
        <w:t>, organizando las experiencias de juego, lúdica y recreación para los niños y niñas de</w:t>
      </w:r>
      <w:r w:rsidR="007E2302">
        <w:rPr>
          <w:rFonts w:ascii="Arial" w:hAnsi="Arial" w:cs="Arial"/>
          <w:color w:val="000000"/>
          <w:lang w:val="es-CO" w:eastAsia="es-CO"/>
        </w:rPr>
        <w:t xml:space="preserve"> </w:t>
      </w:r>
      <w:r w:rsidRPr="007E2302">
        <w:rPr>
          <w:rFonts w:ascii="Arial" w:hAnsi="Arial" w:cs="Arial"/>
          <w:color w:val="000000"/>
          <w:lang w:val="es-CO" w:eastAsia="es-CO"/>
        </w:rPr>
        <w:t>Primera</w:t>
      </w:r>
      <w:r w:rsidR="004051BA" w:rsidRPr="007E2302">
        <w:rPr>
          <w:rFonts w:ascii="Arial" w:hAnsi="Arial" w:cs="Arial"/>
          <w:color w:val="000000"/>
          <w:lang w:val="es-CO" w:eastAsia="es-CO"/>
        </w:rPr>
        <w:t xml:space="preserve"> infancia y demás actividades del proyecto; realizando tareas de apoyo en los procesos</w:t>
      </w:r>
      <w:r w:rsidR="007E2302">
        <w:rPr>
          <w:rFonts w:ascii="Arial" w:hAnsi="Arial" w:cs="Arial"/>
          <w:color w:val="000000"/>
          <w:lang w:val="es-CO" w:eastAsia="es-CO"/>
        </w:rPr>
        <w:t xml:space="preserve"> </w:t>
      </w:r>
      <w:r w:rsidRPr="007E2302">
        <w:rPr>
          <w:rFonts w:ascii="Arial" w:hAnsi="Arial" w:cs="Arial"/>
          <w:color w:val="000000"/>
          <w:lang w:val="es-CO" w:eastAsia="es-CO"/>
        </w:rPr>
        <w:t>Administrativos</w:t>
      </w:r>
      <w:r w:rsidR="004051BA" w:rsidRPr="007E2302">
        <w:rPr>
          <w:rFonts w:ascii="Arial" w:hAnsi="Arial" w:cs="Arial"/>
          <w:color w:val="000000"/>
          <w:lang w:val="es-CO" w:eastAsia="es-CO"/>
        </w:rPr>
        <w:t xml:space="preserve"> y operativos del proyecto o área de fomento.</w:t>
      </w:r>
    </w:p>
    <w:p w14:paraId="48FBBDA5" w14:textId="1DE38D12" w:rsidR="004051BA" w:rsidRPr="007E2302" w:rsidRDefault="004051BA" w:rsidP="005A6B6A">
      <w:pPr>
        <w:suppressAutoHyphens w:val="0"/>
        <w:rPr>
          <w:rFonts w:ascii="Arial" w:hAnsi="Arial" w:cs="Arial"/>
          <w:lang w:val="es-CO" w:eastAsia="es-CO"/>
        </w:rPr>
      </w:pPr>
      <w:r w:rsidRPr="007E2302">
        <w:rPr>
          <w:rFonts w:ascii="Arial" w:hAnsi="Arial" w:cs="Arial"/>
          <w:lang w:val="es-CO" w:eastAsia="es-CO"/>
        </w:rPr>
        <w:br/>
      </w:r>
      <w:r w:rsidR="007E2302">
        <w:rPr>
          <w:rFonts w:ascii="Arial" w:hAnsi="Arial" w:cs="Arial"/>
          <w:color w:val="000000"/>
          <w:lang w:val="es-CO" w:eastAsia="es-CO"/>
        </w:rPr>
        <w:t xml:space="preserve">- </w:t>
      </w:r>
      <w:r w:rsidRPr="007E2302">
        <w:rPr>
          <w:rFonts w:ascii="Arial" w:hAnsi="Arial" w:cs="Arial"/>
          <w:color w:val="000000"/>
          <w:lang w:val="es-CO" w:eastAsia="es-CO"/>
        </w:rPr>
        <w:t>Brindé apoyo facilitando los requerimientos administrativos para alistamiento de material para las actividades a desarrollar</w:t>
      </w:r>
    </w:p>
    <w:p w14:paraId="7CA749D1" w14:textId="77777777" w:rsidR="004051BA" w:rsidRPr="007E2302" w:rsidRDefault="004051BA" w:rsidP="004051BA">
      <w:pPr>
        <w:suppressAutoHyphens w:val="0"/>
        <w:rPr>
          <w:rFonts w:ascii="Arial" w:hAnsi="Arial" w:cs="Arial"/>
          <w:lang w:val="es-CO" w:eastAsia="es-CO"/>
        </w:rPr>
      </w:pPr>
    </w:p>
    <w:p w14:paraId="6216E6E1" w14:textId="67351874" w:rsidR="004051BA" w:rsidRPr="007E2302" w:rsidRDefault="004051BA" w:rsidP="004051BA">
      <w:pPr>
        <w:suppressAutoHyphens w:val="0"/>
        <w:rPr>
          <w:rFonts w:ascii="Arial" w:hAnsi="Arial" w:cs="Arial"/>
          <w:lang w:val="es-CO" w:eastAsia="es-CO"/>
        </w:rPr>
      </w:pPr>
      <w:r w:rsidRPr="007E2302">
        <w:rPr>
          <w:rFonts w:ascii="Arial" w:hAnsi="Arial" w:cs="Arial"/>
          <w:color w:val="000000"/>
          <w:lang w:val="es-CO" w:eastAsia="es-CO"/>
        </w:rPr>
        <w:t>2. Realizar tareas de apoyo en las actividades operativas, logísticas o asistenciales de carácter</w:t>
      </w:r>
      <w:r w:rsidR="007E2302">
        <w:rPr>
          <w:rFonts w:ascii="Arial" w:hAnsi="Arial" w:cs="Arial"/>
          <w:color w:val="000000"/>
          <w:lang w:val="es-CO" w:eastAsia="es-CO"/>
        </w:rPr>
        <w:t xml:space="preserve"> </w:t>
      </w:r>
      <w:r w:rsidR="005A6B6A" w:rsidRPr="007E2302">
        <w:rPr>
          <w:rFonts w:ascii="Arial" w:hAnsi="Arial" w:cs="Arial"/>
          <w:color w:val="000000"/>
          <w:lang w:val="es-CO" w:eastAsia="es-CO"/>
        </w:rPr>
        <w:t>Misional</w:t>
      </w:r>
      <w:r w:rsidRPr="007E2302">
        <w:rPr>
          <w:rFonts w:ascii="Arial" w:hAnsi="Arial" w:cs="Arial"/>
          <w:color w:val="000000"/>
          <w:lang w:val="es-CO" w:eastAsia="es-CO"/>
        </w:rPr>
        <w:t xml:space="preserve"> de la Secretaría de Deporte y la Recreación en cumplimiento del objeto contractual.</w:t>
      </w:r>
    </w:p>
    <w:p w14:paraId="6CA3C82F" w14:textId="17B07AD4" w:rsidR="004051BA" w:rsidRPr="007E2302" w:rsidRDefault="004051BA" w:rsidP="005A6B6A">
      <w:pPr>
        <w:suppressAutoHyphens w:val="0"/>
        <w:rPr>
          <w:rFonts w:ascii="Arial" w:hAnsi="Arial" w:cs="Arial"/>
          <w:lang w:val="es-CO" w:eastAsia="es-CO"/>
        </w:rPr>
      </w:pPr>
      <w:r w:rsidRPr="007E2302">
        <w:rPr>
          <w:rFonts w:ascii="Arial" w:hAnsi="Arial" w:cs="Arial"/>
          <w:lang w:val="es-CO" w:eastAsia="es-CO"/>
        </w:rPr>
        <w:br/>
      </w:r>
      <w:r w:rsidR="007E2302">
        <w:rPr>
          <w:rFonts w:ascii="Arial" w:hAnsi="Arial" w:cs="Arial"/>
          <w:color w:val="000000"/>
          <w:lang w:val="es-CO" w:eastAsia="es-CO"/>
        </w:rPr>
        <w:t xml:space="preserve">- </w:t>
      </w:r>
      <w:r w:rsidRPr="007E2302">
        <w:rPr>
          <w:rFonts w:ascii="Arial" w:hAnsi="Arial" w:cs="Arial"/>
          <w:color w:val="000000"/>
          <w:lang w:val="es-CO" w:eastAsia="es-CO"/>
        </w:rPr>
        <w:t>No realicé esta actividad en este periodo </w:t>
      </w:r>
    </w:p>
    <w:p w14:paraId="624393E1" w14:textId="77777777" w:rsidR="004051BA" w:rsidRPr="007E2302" w:rsidRDefault="004051BA" w:rsidP="004051BA">
      <w:pPr>
        <w:suppressAutoHyphens w:val="0"/>
        <w:rPr>
          <w:rFonts w:ascii="Arial" w:hAnsi="Arial" w:cs="Arial"/>
          <w:lang w:val="es-CO" w:eastAsia="es-CO"/>
        </w:rPr>
      </w:pPr>
    </w:p>
    <w:p w14:paraId="558D12A7" w14:textId="77777777" w:rsidR="004051BA" w:rsidRPr="007E2302" w:rsidRDefault="004051BA" w:rsidP="004051BA">
      <w:pPr>
        <w:suppressAutoHyphens w:val="0"/>
        <w:rPr>
          <w:rFonts w:ascii="Arial" w:hAnsi="Arial" w:cs="Arial"/>
          <w:lang w:val="es-CO" w:eastAsia="es-CO"/>
        </w:rPr>
      </w:pPr>
      <w:r w:rsidRPr="007E2302">
        <w:rPr>
          <w:rFonts w:ascii="Arial" w:hAnsi="Arial" w:cs="Arial"/>
          <w:color w:val="000000"/>
          <w:lang w:val="es-CO" w:eastAsia="es-CO"/>
        </w:rPr>
        <w:t>3. Apoyar con la coordinación, convocatoria y asistencia a reuniones requeridas por el Programa y las propias del cargo.</w:t>
      </w:r>
    </w:p>
    <w:p w14:paraId="572CEF07" w14:textId="6864DF2B" w:rsidR="004051BA" w:rsidRPr="007E2302" w:rsidRDefault="004051BA" w:rsidP="005A6B6A">
      <w:pPr>
        <w:suppressAutoHyphens w:val="0"/>
        <w:rPr>
          <w:rFonts w:ascii="Arial" w:hAnsi="Arial" w:cs="Arial"/>
          <w:lang w:val="es-CO" w:eastAsia="es-CO"/>
        </w:rPr>
      </w:pPr>
      <w:r w:rsidRPr="007E2302">
        <w:rPr>
          <w:rFonts w:ascii="Arial" w:hAnsi="Arial" w:cs="Arial"/>
          <w:lang w:val="es-CO" w:eastAsia="es-CO"/>
        </w:rPr>
        <w:br/>
      </w:r>
      <w:r w:rsidR="007E2302">
        <w:rPr>
          <w:rFonts w:ascii="Arial" w:hAnsi="Arial" w:cs="Arial"/>
          <w:color w:val="000000"/>
          <w:lang w:val="es-CO" w:eastAsia="es-CO"/>
        </w:rPr>
        <w:t>-</w:t>
      </w:r>
      <w:r w:rsidRPr="007E2302">
        <w:rPr>
          <w:rFonts w:ascii="Arial" w:hAnsi="Arial" w:cs="Arial"/>
          <w:color w:val="000000"/>
          <w:lang w:val="es-CO" w:eastAsia="es-CO"/>
        </w:rPr>
        <w:t>No realicé esta actividad en este periodo </w:t>
      </w:r>
    </w:p>
    <w:p w14:paraId="71DABD0D" w14:textId="77777777" w:rsidR="004051BA" w:rsidRPr="007E2302" w:rsidRDefault="004051BA" w:rsidP="004051BA">
      <w:pPr>
        <w:suppressAutoHyphens w:val="0"/>
        <w:rPr>
          <w:rFonts w:ascii="Arial" w:hAnsi="Arial" w:cs="Arial"/>
          <w:lang w:val="es-CO" w:eastAsia="es-CO"/>
        </w:rPr>
      </w:pPr>
    </w:p>
    <w:p w14:paraId="6F938FEF" w14:textId="77777777" w:rsidR="004051BA" w:rsidRPr="007E2302" w:rsidRDefault="004051BA" w:rsidP="004051BA">
      <w:pPr>
        <w:suppressAutoHyphens w:val="0"/>
        <w:rPr>
          <w:rFonts w:ascii="Arial" w:hAnsi="Arial" w:cs="Arial"/>
          <w:lang w:val="es-CO" w:eastAsia="es-CO"/>
        </w:rPr>
      </w:pPr>
      <w:r w:rsidRPr="007E2302">
        <w:rPr>
          <w:rFonts w:ascii="Arial" w:hAnsi="Arial" w:cs="Arial"/>
          <w:color w:val="000000"/>
          <w:lang w:val="es-CO" w:eastAsia="es-CO"/>
        </w:rPr>
        <w:lastRenderedPageBreak/>
        <w:t>4. Las demás que estén relacionadas con el objeto contractual.</w:t>
      </w:r>
    </w:p>
    <w:p w14:paraId="0B05B98A" w14:textId="02AE4A86" w:rsidR="004051BA" w:rsidRPr="007E2302" w:rsidRDefault="004051BA" w:rsidP="004051BA">
      <w:pPr>
        <w:suppressAutoHyphens w:val="0"/>
        <w:rPr>
          <w:rFonts w:ascii="Arial" w:hAnsi="Arial" w:cs="Arial"/>
          <w:lang w:val="es-CO" w:eastAsia="es-CO"/>
        </w:rPr>
      </w:pPr>
    </w:p>
    <w:p w14:paraId="75ABA464" w14:textId="220E3C3C" w:rsidR="004051BA" w:rsidRPr="007E2302" w:rsidRDefault="007E2302" w:rsidP="005A6B6A">
      <w:pPr>
        <w:suppressAutoHyphens w:val="0"/>
        <w:rPr>
          <w:rFonts w:ascii="Arial" w:hAnsi="Arial" w:cs="Arial"/>
          <w:color w:val="000000"/>
          <w:lang w:val="es-CO" w:eastAsia="es-CO"/>
        </w:rPr>
      </w:pPr>
      <w:r>
        <w:rPr>
          <w:rFonts w:ascii="Arial" w:hAnsi="Arial" w:cs="Arial"/>
          <w:color w:val="000000"/>
          <w:lang w:val="es-CO" w:eastAsia="es-CO"/>
        </w:rPr>
        <w:t xml:space="preserve">- </w:t>
      </w:r>
      <w:r w:rsidR="004051BA" w:rsidRPr="007E2302">
        <w:rPr>
          <w:rFonts w:ascii="Arial" w:hAnsi="Arial" w:cs="Arial"/>
          <w:color w:val="000000"/>
          <w:lang w:val="es-CO" w:eastAsia="es-CO"/>
        </w:rPr>
        <w:t>Brindé apoyo en la organización de la bodega del programa Cali juega, para la entrega de</w:t>
      </w:r>
      <w:r>
        <w:rPr>
          <w:rFonts w:ascii="Arial" w:hAnsi="Arial" w:cs="Arial"/>
          <w:color w:val="000000"/>
          <w:lang w:val="es-CO" w:eastAsia="es-CO"/>
        </w:rPr>
        <w:t xml:space="preserve"> </w:t>
      </w:r>
      <w:r w:rsidR="004051BA" w:rsidRPr="007E2302">
        <w:rPr>
          <w:rFonts w:ascii="Arial" w:hAnsi="Arial" w:cs="Arial"/>
          <w:color w:val="000000"/>
          <w:lang w:val="es-CO" w:eastAsia="es-CO"/>
        </w:rPr>
        <w:t>materiales a Monitores del programa</w:t>
      </w:r>
    </w:p>
    <w:p w14:paraId="114E5BFB" w14:textId="77777777" w:rsidR="004051BA" w:rsidRPr="007E2302" w:rsidRDefault="004051BA">
      <w:pPr>
        <w:pStyle w:val="Textoindependiente"/>
        <w:rPr>
          <w:rFonts w:ascii="Arial" w:hAnsi="Arial" w:cs="Arial"/>
          <w:b/>
        </w:rPr>
      </w:pPr>
    </w:p>
    <w:p w14:paraId="062B6C53" w14:textId="77777777" w:rsidR="004051BA" w:rsidRPr="007E2302" w:rsidRDefault="004051BA">
      <w:pPr>
        <w:pStyle w:val="Textoindependiente"/>
        <w:rPr>
          <w:rFonts w:ascii="Arial" w:hAnsi="Arial" w:cs="Arial"/>
          <w:b/>
        </w:rPr>
      </w:pPr>
    </w:p>
    <w:p w14:paraId="2C155517" w14:textId="77777777" w:rsidR="004051BA" w:rsidRPr="007E2302" w:rsidRDefault="004051BA" w:rsidP="004051BA">
      <w:pPr>
        <w:pStyle w:val="Textoindependiente"/>
        <w:rPr>
          <w:rFonts w:ascii="Arial" w:hAnsi="Arial" w:cs="Arial"/>
          <w:b/>
        </w:rPr>
      </w:pPr>
      <w:r w:rsidRPr="007E2302">
        <w:rPr>
          <w:rFonts w:ascii="Arial" w:hAnsi="Arial" w:cs="Arial"/>
        </w:rPr>
        <w:t xml:space="preserve">Informe de gestión relacionada con la ejecución de la </w:t>
      </w:r>
      <w:r w:rsidRPr="007E2302">
        <w:rPr>
          <w:rFonts w:ascii="Arial" w:hAnsi="Arial" w:cs="Arial"/>
          <w:b/>
        </w:rPr>
        <w:t>SEGUNDA CUOTA</w:t>
      </w:r>
    </w:p>
    <w:p w14:paraId="35EDF6D4" w14:textId="77777777" w:rsidR="004051BA" w:rsidRPr="007E2302" w:rsidRDefault="004051BA" w:rsidP="004051BA">
      <w:pPr>
        <w:suppressAutoHyphens w:val="0"/>
        <w:jc w:val="both"/>
        <w:rPr>
          <w:rFonts w:ascii="Arial" w:hAnsi="Arial" w:cs="Arial"/>
          <w:color w:val="000000"/>
          <w:lang w:val="es-CO" w:eastAsia="es-CO"/>
        </w:rPr>
      </w:pPr>
    </w:p>
    <w:p w14:paraId="7851B655" w14:textId="73959825" w:rsidR="004051BA" w:rsidRPr="007E2302" w:rsidRDefault="004051BA" w:rsidP="004051BA">
      <w:pPr>
        <w:suppressAutoHyphens w:val="0"/>
        <w:jc w:val="both"/>
        <w:rPr>
          <w:rFonts w:ascii="Arial" w:hAnsi="Arial" w:cs="Arial"/>
          <w:color w:val="000000"/>
          <w:lang w:val="es-CO" w:eastAsia="es-CO"/>
        </w:rPr>
      </w:pPr>
      <w:r w:rsidRPr="007E2302">
        <w:rPr>
          <w:rFonts w:ascii="Arial" w:hAnsi="Arial" w:cs="Arial"/>
          <w:color w:val="000000"/>
          <w:lang w:val="es-CO" w:eastAsia="es-CO"/>
        </w:rPr>
        <w:t xml:space="preserve">     </w:t>
      </w:r>
      <w:r w:rsidR="005A6B6A" w:rsidRPr="007E2302">
        <w:rPr>
          <w:rFonts w:ascii="Arial" w:hAnsi="Arial" w:cs="Arial"/>
          <w:color w:val="000000"/>
          <w:lang w:val="es-CO" w:eastAsia="es-CO"/>
        </w:rPr>
        <w:t>1</w:t>
      </w:r>
      <w:r w:rsidRPr="007E2302">
        <w:rPr>
          <w:rFonts w:ascii="Arial" w:hAnsi="Arial" w:cs="Arial"/>
          <w:color w:val="000000"/>
          <w:lang w:val="es-CO" w:eastAsia="es-CO"/>
        </w:rPr>
        <w:t xml:space="preserve">   Brindar apoyo en el desarrollo de las actividades formativas facilitando los procesos</w:t>
      </w:r>
      <w:r w:rsidR="007E2302">
        <w:rPr>
          <w:rFonts w:ascii="Arial" w:hAnsi="Arial" w:cs="Arial"/>
          <w:color w:val="000000"/>
          <w:lang w:val="es-CO" w:eastAsia="es-CO"/>
        </w:rPr>
        <w:t xml:space="preserve"> </w:t>
      </w:r>
      <w:proofErr w:type="gramStart"/>
      <w:r w:rsidR="007E2302">
        <w:rPr>
          <w:rFonts w:ascii="Arial" w:hAnsi="Arial" w:cs="Arial"/>
          <w:color w:val="000000"/>
          <w:lang w:val="es-CO" w:eastAsia="es-CO"/>
        </w:rPr>
        <w:t>d</w:t>
      </w:r>
      <w:r w:rsidRPr="007E2302">
        <w:rPr>
          <w:rFonts w:ascii="Arial" w:hAnsi="Arial" w:cs="Arial"/>
          <w:color w:val="000000"/>
          <w:lang w:val="es-CO" w:eastAsia="es-CO"/>
        </w:rPr>
        <w:t>el  proyecto</w:t>
      </w:r>
      <w:proofErr w:type="gramEnd"/>
      <w:r w:rsidRPr="007E2302">
        <w:rPr>
          <w:rFonts w:ascii="Arial" w:hAnsi="Arial" w:cs="Arial"/>
          <w:color w:val="000000"/>
          <w:lang w:val="es-CO" w:eastAsia="es-CO"/>
        </w:rPr>
        <w:t>, organizando las experiencias de juego, lúdica y recreación para los niño</w:t>
      </w:r>
      <w:r w:rsidR="007E2302">
        <w:rPr>
          <w:rFonts w:ascii="Arial" w:hAnsi="Arial" w:cs="Arial"/>
          <w:color w:val="000000"/>
          <w:lang w:val="es-CO" w:eastAsia="es-CO"/>
        </w:rPr>
        <w:t xml:space="preserve"> </w:t>
      </w:r>
      <w:r w:rsidRPr="007E2302">
        <w:rPr>
          <w:rFonts w:ascii="Arial" w:hAnsi="Arial" w:cs="Arial"/>
          <w:color w:val="000000"/>
          <w:lang w:val="es-CO" w:eastAsia="es-CO"/>
        </w:rPr>
        <w:t>y niñas de primera infancia y demás actividades del proyecto; realizando tareas de</w:t>
      </w:r>
      <w:r w:rsidR="007E2302">
        <w:rPr>
          <w:rFonts w:ascii="Arial" w:hAnsi="Arial" w:cs="Arial"/>
          <w:color w:val="000000"/>
          <w:lang w:val="es-CO" w:eastAsia="es-CO"/>
        </w:rPr>
        <w:t xml:space="preserve"> </w:t>
      </w:r>
      <w:r w:rsidRPr="007E2302">
        <w:rPr>
          <w:rFonts w:ascii="Arial" w:hAnsi="Arial" w:cs="Arial"/>
          <w:color w:val="000000"/>
          <w:lang w:val="es-CO" w:eastAsia="es-CO"/>
        </w:rPr>
        <w:t>apoyo en los procesos administrativos y operativos del proyecto o área de fomento.</w:t>
      </w:r>
    </w:p>
    <w:p w14:paraId="40F0212D" w14:textId="77777777" w:rsidR="004051BA" w:rsidRPr="007E2302" w:rsidRDefault="004051BA" w:rsidP="004051BA">
      <w:pPr>
        <w:pStyle w:val="Prrafodelista"/>
        <w:suppressAutoHyphens w:val="0"/>
        <w:jc w:val="both"/>
        <w:rPr>
          <w:rFonts w:ascii="Arial" w:hAnsi="Arial" w:cs="Arial"/>
          <w:sz w:val="24"/>
          <w:szCs w:val="24"/>
          <w:lang w:val="es-CO" w:eastAsia="es-CO"/>
        </w:rPr>
      </w:pPr>
    </w:p>
    <w:p w14:paraId="4EE0DF73" w14:textId="66A14410" w:rsidR="004051BA" w:rsidRPr="007E2302" w:rsidRDefault="007E2302" w:rsidP="004051BA">
      <w:pPr>
        <w:suppressAutoHyphens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lang w:val="es-CO"/>
        </w:rPr>
        <w:t xml:space="preserve">- </w:t>
      </w:r>
      <w:r w:rsidR="004051BA" w:rsidRPr="007E2302">
        <w:rPr>
          <w:rFonts w:ascii="Arial" w:hAnsi="Arial" w:cs="Arial"/>
          <w:color w:val="000000"/>
        </w:rPr>
        <w:t xml:space="preserve">Brinde apoyo facilitando los requerimientos administrativos para alistamiento de                        </w:t>
      </w:r>
      <w:r>
        <w:rPr>
          <w:rFonts w:ascii="Arial" w:hAnsi="Arial" w:cs="Arial"/>
          <w:color w:val="000000"/>
        </w:rPr>
        <w:t xml:space="preserve"> m</w:t>
      </w:r>
      <w:r w:rsidR="004051BA" w:rsidRPr="007E2302">
        <w:rPr>
          <w:rFonts w:ascii="Arial" w:hAnsi="Arial" w:cs="Arial"/>
          <w:color w:val="000000"/>
        </w:rPr>
        <w:t>aterial para las actividades a desarrollar</w:t>
      </w:r>
      <w:r>
        <w:rPr>
          <w:rFonts w:ascii="Arial" w:hAnsi="Arial" w:cs="Arial"/>
          <w:color w:val="000000"/>
        </w:rPr>
        <w:t>.</w:t>
      </w:r>
    </w:p>
    <w:p w14:paraId="71CCE126" w14:textId="77777777" w:rsidR="004051BA" w:rsidRPr="007E2302" w:rsidRDefault="004051BA" w:rsidP="004051BA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7E2302">
        <w:rPr>
          <w:rFonts w:ascii="Arial" w:hAnsi="Arial" w:cs="Arial"/>
          <w:color w:val="000000"/>
          <w:lang w:val="es-CO" w:eastAsia="es-CO"/>
        </w:rPr>
        <w:t> </w:t>
      </w:r>
    </w:p>
    <w:p w14:paraId="5BE65BD3" w14:textId="3CE70DBE" w:rsidR="004051BA" w:rsidRPr="007E2302" w:rsidRDefault="004051BA" w:rsidP="004051BA">
      <w:pPr>
        <w:pStyle w:val="Prrafodelista"/>
        <w:numPr>
          <w:ilvl w:val="0"/>
          <w:numId w:val="23"/>
        </w:numPr>
        <w:suppressAutoHyphens w:val="0"/>
        <w:jc w:val="both"/>
        <w:rPr>
          <w:rFonts w:ascii="Arial" w:hAnsi="Arial" w:cs="Arial"/>
          <w:color w:val="000000"/>
          <w:sz w:val="24"/>
          <w:szCs w:val="24"/>
          <w:lang w:val="es-CO" w:eastAsia="es-CO"/>
        </w:rPr>
      </w:pPr>
      <w:r w:rsidRPr="007E2302">
        <w:rPr>
          <w:rFonts w:ascii="Arial" w:hAnsi="Arial" w:cs="Arial"/>
          <w:color w:val="000000"/>
          <w:sz w:val="24"/>
          <w:szCs w:val="24"/>
          <w:lang w:val="es-CO" w:eastAsia="es-CO"/>
        </w:rPr>
        <w:t>Realizar tareas de apoyo en las actividades operativas, logísticas o asistenciales de carácter misional de la Secretaría de Deporte y la Recreación en cumplimiento del objeto contractual.</w:t>
      </w:r>
    </w:p>
    <w:p w14:paraId="7098889F" w14:textId="77777777" w:rsidR="004051BA" w:rsidRPr="007E2302" w:rsidRDefault="004051BA" w:rsidP="004051BA">
      <w:pPr>
        <w:pStyle w:val="Prrafodelista"/>
        <w:rPr>
          <w:rFonts w:ascii="Arial" w:hAnsi="Arial" w:cs="Arial"/>
          <w:sz w:val="24"/>
          <w:szCs w:val="24"/>
          <w:lang w:val="es-CO" w:eastAsia="es-CO"/>
        </w:rPr>
      </w:pPr>
    </w:p>
    <w:p w14:paraId="223F54D1" w14:textId="53A1E4AE" w:rsidR="004051BA" w:rsidRPr="007E2302" w:rsidRDefault="004051BA" w:rsidP="004051BA">
      <w:pPr>
        <w:suppressAutoHyphens w:val="0"/>
        <w:jc w:val="both"/>
        <w:rPr>
          <w:rFonts w:ascii="Arial" w:hAnsi="Arial" w:cs="Arial"/>
          <w:color w:val="000000"/>
        </w:rPr>
      </w:pPr>
      <w:r w:rsidRPr="007E2302">
        <w:rPr>
          <w:rFonts w:ascii="Arial" w:hAnsi="Arial" w:cs="Arial"/>
          <w:color w:val="000000"/>
        </w:rPr>
        <w:t xml:space="preserve">  </w:t>
      </w:r>
      <w:r w:rsidR="007E2302">
        <w:rPr>
          <w:rFonts w:ascii="Arial" w:hAnsi="Arial" w:cs="Arial"/>
          <w:color w:val="000000"/>
        </w:rPr>
        <w:t>-</w:t>
      </w:r>
      <w:r w:rsidRPr="007E2302">
        <w:rPr>
          <w:rFonts w:ascii="Arial" w:hAnsi="Arial" w:cs="Arial"/>
          <w:color w:val="000000"/>
        </w:rPr>
        <w:t>Brinde apoyo logístico organizando los espacios en actividades de carácter misional</w:t>
      </w:r>
      <w:r w:rsidR="007E2302">
        <w:rPr>
          <w:rFonts w:ascii="Arial" w:hAnsi="Arial" w:cs="Arial"/>
          <w:color w:val="000000"/>
        </w:rPr>
        <w:t xml:space="preserve"> c</w:t>
      </w:r>
      <w:r w:rsidRPr="007E2302">
        <w:rPr>
          <w:rFonts w:ascii="Arial" w:hAnsi="Arial" w:cs="Arial"/>
          <w:color w:val="000000"/>
        </w:rPr>
        <w:t xml:space="preserve">omo el festival de la familia en el </w:t>
      </w:r>
      <w:proofErr w:type="gramStart"/>
      <w:r w:rsidRPr="007E2302">
        <w:rPr>
          <w:rFonts w:ascii="Arial" w:hAnsi="Arial" w:cs="Arial"/>
          <w:color w:val="000000"/>
        </w:rPr>
        <w:t>barrio  vallado</w:t>
      </w:r>
      <w:proofErr w:type="gramEnd"/>
      <w:r w:rsidRPr="007E2302">
        <w:rPr>
          <w:rFonts w:ascii="Arial" w:hAnsi="Arial" w:cs="Arial"/>
          <w:color w:val="000000"/>
        </w:rPr>
        <w:t>.</w:t>
      </w:r>
    </w:p>
    <w:p w14:paraId="2F5D9295" w14:textId="77777777" w:rsidR="004051BA" w:rsidRPr="007E2302" w:rsidRDefault="004051BA" w:rsidP="004051BA">
      <w:pPr>
        <w:suppressAutoHyphens w:val="0"/>
        <w:spacing w:after="240"/>
        <w:rPr>
          <w:rFonts w:ascii="Arial" w:hAnsi="Arial" w:cs="Arial"/>
          <w:lang w:val="es-CO" w:eastAsia="es-CO"/>
        </w:rPr>
      </w:pPr>
    </w:p>
    <w:p w14:paraId="33CD2B4E" w14:textId="64159892" w:rsidR="004051BA" w:rsidRPr="007E2302" w:rsidRDefault="004051BA" w:rsidP="004051BA">
      <w:pPr>
        <w:pStyle w:val="Prrafodelista"/>
        <w:numPr>
          <w:ilvl w:val="0"/>
          <w:numId w:val="23"/>
        </w:numPr>
        <w:suppressAutoHyphens w:val="0"/>
        <w:jc w:val="both"/>
        <w:rPr>
          <w:rFonts w:ascii="Arial" w:hAnsi="Arial" w:cs="Arial"/>
          <w:color w:val="000000"/>
          <w:sz w:val="24"/>
          <w:szCs w:val="24"/>
          <w:lang w:val="es-CO" w:eastAsia="es-CO"/>
        </w:rPr>
      </w:pPr>
      <w:r w:rsidRPr="007E2302">
        <w:rPr>
          <w:rFonts w:ascii="Arial" w:hAnsi="Arial" w:cs="Arial"/>
          <w:color w:val="000000"/>
          <w:sz w:val="24"/>
          <w:szCs w:val="24"/>
          <w:lang w:val="es-CO" w:eastAsia="es-CO"/>
        </w:rPr>
        <w:t>Apoyar con la coordinación, convocatoria y asistencia a reuniones requeridas por el Programa y las propias del cargo. </w:t>
      </w:r>
    </w:p>
    <w:p w14:paraId="121D5068" w14:textId="77777777" w:rsidR="007E2302" w:rsidRDefault="007E2302" w:rsidP="004051BA">
      <w:pPr>
        <w:suppressAutoHyphens w:val="0"/>
        <w:jc w:val="both"/>
        <w:rPr>
          <w:rFonts w:ascii="Arial" w:hAnsi="Arial" w:cs="Arial"/>
          <w:color w:val="000000"/>
        </w:rPr>
      </w:pPr>
    </w:p>
    <w:p w14:paraId="3D8B6F9B" w14:textId="161A6C4B" w:rsidR="004051BA" w:rsidRPr="007E2302" w:rsidRDefault="007E2302" w:rsidP="004051BA">
      <w:pPr>
        <w:suppressAutoHyphens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r w:rsidR="004051BA" w:rsidRPr="007E2302">
        <w:rPr>
          <w:rFonts w:ascii="Arial" w:hAnsi="Arial" w:cs="Arial"/>
          <w:color w:val="000000"/>
        </w:rPr>
        <w:t xml:space="preserve">Brindé apoyo con la organización del espacio para la reunión de socialización de </w:t>
      </w:r>
      <w:r>
        <w:rPr>
          <w:rFonts w:ascii="Arial" w:hAnsi="Arial" w:cs="Arial"/>
          <w:color w:val="000000"/>
        </w:rPr>
        <w:t>a</w:t>
      </w:r>
      <w:r w:rsidR="004051BA" w:rsidRPr="007E2302">
        <w:rPr>
          <w:rFonts w:ascii="Arial" w:hAnsi="Arial" w:cs="Arial"/>
          <w:color w:val="000000"/>
        </w:rPr>
        <w:t xml:space="preserve">listamientos elementos del </w:t>
      </w:r>
      <w:proofErr w:type="spellStart"/>
      <w:r w:rsidR="004051BA" w:rsidRPr="007E2302">
        <w:rPr>
          <w:rFonts w:ascii="Arial" w:hAnsi="Arial" w:cs="Arial"/>
          <w:color w:val="000000"/>
        </w:rPr>
        <w:t>ludobus</w:t>
      </w:r>
      <w:proofErr w:type="spellEnd"/>
      <w:r w:rsidR="004051BA" w:rsidRPr="007E2302">
        <w:rPr>
          <w:rFonts w:ascii="Arial" w:hAnsi="Arial" w:cs="Arial"/>
          <w:color w:val="000000"/>
        </w:rPr>
        <w:t>.</w:t>
      </w:r>
    </w:p>
    <w:p w14:paraId="61032C9F" w14:textId="77777777" w:rsidR="004051BA" w:rsidRPr="007E2302" w:rsidRDefault="004051BA" w:rsidP="004051BA">
      <w:pPr>
        <w:suppressAutoHyphens w:val="0"/>
        <w:rPr>
          <w:rFonts w:ascii="Arial" w:hAnsi="Arial" w:cs="Arial"/>
          <w:lang w:val="es-CO" w:eastAsia="es-CO"/>
        </w:rPr>
      </w:pPr>
    </w:p>
    <w:p w14:paraId="51D3AF12" w14:textId="7A23DDB6" w:rsidR="004051BA" w:rsidRPr="007E2302" w:rsidRDefault="004051BA" w:rsidP="004051BA">
      <w:pPr>
        <w:suppressAutoHyphens w:val="0"/>
        <w:jc w:val="both"/>
        <w:rPr>
          <w:rFonts w:ascii="Arial" w:hAnsi="Arial" w:cs="Arial"/>
          <w:color w:val="000000"/>
          <w:lang w:val="es-CO" w:eastAsia="es-CO"/>
        </w:rPr>
      </w:pPr>
      <w:r w:rsidRPr="007E2302">
        <w:rPr>
          <w:rFonts w:ascii="Arial" w:hAnsi="Arial" w:cs="Arial"/>
          <w:color w:val="000000"/>
          <w:lang w:val="es-CO" w:eastAsia="es-CO"/>
        </w:rPr>
        <w:t xml:space="preserve">     4   </w:t>
      </w:r>
      <w:proofErr w:type="gramStart"/>
      <w:r w:rsidRPr="007E2302">
        <w:rPr>
          <w:rFonts w:ascii="Arial" w:hAnsi="Arial" w:cs="Arial"/>
          <w:color w:val="000000"/>
          <w:lang w:val="es-CO" w:eastAsia="es-CO"/>
        </w:rPr>
        <w:t>Las</w:t>
      </w:r>
      <w:proofErr w:type="gramEnd"/>
      <w:r w:rsidRPr="007E2302">
        <w:rPr>
          <w:rFonts w:ascii="Arial" w:hAnsi="Arial" w:cs="Arial"/>
          <w:color w:val="000000"/>
          <w:lang w:val="es-CO" w:eastAsia="es-CO"/>
        </w:rPr>
        <w:t xml:space="preserve"> demás que estén relacionadas con el objeto contractual.</w:t>
      </w:r>
    </w:p>
    <w:p w14:paraId="73AD2794" w14:textId="77777777" w:rsidR="007E2302" w:rsidRDefault="004051BA" w:rsidP="004051BA">
      <w:pPr>
        <w:suppressAutoHyphens w:val="0"/>
        <w:jc w:val="both"/>
        <w:rPr>
          <w:rFonts w:ascii="Arial" w:hAnsi="Arial" w:cs="Arial"/>
          <w:color w:val="000000"/>
        </w:rPr>
      </w:pPr>
      <w:r w:rsidRPr="007E2302">
        <w:rPr>
          <w:rFonts w:ascii="Arial" w:hAnsi="Arial" w:cs="Arial"/>
          <w:color w:val="000000"/>
        </w:rPr>
        <w:t xml:space="preserve">        </w:t>
      </w:r>
      <w:r w:rsidR="005A6B6A" w:rsidRPr="007E2302">
        <w:rPr>
          <w:rFonts w:ascii="Arial" w:hAnsi="Arial" w:cs="Arial"/>
          <w:color w:val="000000"/>
        </w:rPr>
        <w:t xml:space="preserve"> </w:t>
      </w:r>
    </w:p>
    <w:p w14:paraId="75474DE4" w14:textId="501D7687" w:rsidR="004051BA" w:rsidRPr="007E2302" w:rsidRDefault="007E2302" w:rsidP="004051BA">
      <w:pPr>
        <w:suppressAutoHyphens w:val="0"/>
        <w:jc w:val="both"/>
        <w:rPr>
          <w:rFonts w:ascii="Arial" w:hAnsi="Arial" w:cs="Arial"/>
          <w:lang w:val="es-CO" w:eastAsia="es-CO"/>
        </w:rPr>
      </w:pPr>
      <w:r>
        <w:rPr>
          <w:rFonts w:ascii="Arial" w:hAnsi="Arial" w:cs="Arial"/>
          <w:color w:val="000000"/>
        </w:rPr>
        <w:t>-</w:t>
      </w:r>
      <w:r w:rsidR="004051BA" w:rsidRPr="007E2302">
        <w:rPr>
          <w:rFonts w:ascii="Arial" w:hAnsi="Arial" w:cs="Arial"/>
          <w:color w:val="000000"/>
        </w:rPr>
        <w:t>Brinde´ apoyo en la organización de la bodega del programa, recepción y entrega de materiales.</w:t>
      </w:r>
    </w:p>
    <w:p w14:paraId="4FDB42A8" w14:textId="77777777" w:rsidR="00DA5724" w:rsidRPr="007E2302" w:rsidRDefault="00DA5724" w:rsidP="0092241A">
      <w:pPr>
        <w:pStyle w:val="Default"/>
      </w:pPr>
    </w:p>
    <w:p w14:paraId="299914F4" w14:textId="77777777" w:rsidR="00DA5724" w:rsidRPr="007E2302" w:rsidRDefault="00DA5724" w:rsidP="00BA1E44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  <w:r w:rsidRPr="007E2302">
        <w:rPr>
          <w:rFonts w:ascii="Arial" w:hAnsi="Arial" w:cs="Arial"/>
        </w:rPr>
        <w:t xml:space="preserve"> </w:t>
      </w:r>
      <w:r w:rsidRPr="007E2302">
        <w:rPr>
          <w:rFonts w:ascii="Arial" w:hAnsi="Arial" w:cs="Arial"/>
          <w:color w:val="000000"/>
        </w:rPr>
        <w:t> </w:t>
      </w:r>
    </w:p>
    <w:p w14:paraId="70C59A06" w14:textId="77777777" w:rsidR="00DA5724" w:rsidRPr="007E2302" w:rsidRDefault="00DA5724" w:rsidP="007C5227">
      <w:pPr>
        <w:pStyle w:val="Textoindependiente"/>
        <w:rPr>
          <w:rFonts w:ascii="Arial" w:hAnsi="Arial" w:cs="Arial"/>
          <w:b/>
        </w:rPr>
      </w:pPr>
      <w:r w:rsidRPr="007E2302">
        <w:rPr>
          <w:rFonts w:ascii="Arial" w:hAnsi="Arial" w:cs="Arial"/>
        </w:rPr>
        <w:t xml:space="preserve">Informe de gestión relacionada con la ejecución de la </w:t>
      </w:r>
      <w:r w:rsidRPr="007E2302">
        <w:rPr>
          <w:rFonts w:ascii="Arial" w:hAnsi="Arial" w:cs="Arial"/>
          <w:b/>
        </w:rPr>
        <w:t>TERCERA CUOTA</w:t>
      </w:r>
    </w:p>
    <w:p w14:paraId="67B2B9A9" w14:textId="3AB05742" w:rsidR="00DA5724" w:rsidRPr="007E2302" w:rsidRDefault="005A6B6A" w:rsidP="007C5227">
      <w:pPr>
        <w:pStyle w:val="Textoindependiente"/>
        <w:rPr>
          <w:rFonts w:ascii="Arial" w:hAnsi="Arial" w:cs="Arial"/>
          <w:b/>
        </w:rPr>
      </w:pPr>
      <w:r w:rsidRPr="007E2302">
        <w:rPr>
          <w:rFonts w:ascii="Arial" w:hAnsi="Arial" w:cs="Arial"/>
          <w:b/>
        </w:rPr>
        <w:t xml:space="preserve"> </w:t>
      </w:r>
    </w:p>
    <w:p w14:paraId="35D7565A" w14:textId="77777777" w:rsidR="007E2302" w:rsidRPr="007E2302" w:rsidRDefault="005A6B6A" w:rsidP="007E2302">
      <w:pPr>
        <w:suppressAutoHyphens w:val="0"/>
        <w:jc w:val="both"/>
        <w:rPr>
          <w:rFonts w:ascii="Arial" w:hAnsi="Arial" w:cs="Arial"/>
          <w:color w:val="000000"/>
          <w:lang w:val="es-CO" w:eastAsia="es-CO"/>
        </w:rPr>
      </w:pPr>
      <w:r w:rsidRPr="007E2302">
        <w:rPr>
          <w:rFonts w:ascii="Arial" w:hAnsi="Arial" w:cs="Arial"/>
          <w:color w:val="000000"/>
          <w:lang w:val="es-CO" w:eastAsia="es-CO"/>
        </w:rPr>
        <w:t xml:space="preserve">     </w:t>
      </w:r>
      <w:r w:rsidR="007E2302" w:rsidRPr="007E2302">
        <w:rPr>
          <w:rFonts w:ascii="Arial" w:hAnsi="Arial" w:cs="Arial"/>
          <w:color w:val="000000"/>
          <w:lang w:val="es-CO" w:eastAsia="es-CO"/>
        </w:rPr>
        <w:t xml:space="preserve">     1   Brindar apoyo en el desarrollo de las actividades formativas facilitando los procesos</w:t>
      </w:r>
      <w:r w:rsidR="007E2302">
        <w:rPr>
          <w:rFonts w:ascii="Arial" w:hAnsi="Arial" w:cs="Arial"/>
          <w:color w:val="000000"/>
          <w:lang w:val="es-CO" w:eastAsia="es-CO"/>
        </w:rPr>
        <w:t xml:space="preserve"> </w:t>
      </w:r>
      <w:proofErr w:type="gramStart"/>
      <w:r w:rsidR="007E2302">
        <w:rPr>
          <w:rFonts w:ascii="Arial" w:hAnsi="Arial" w:cs="Arial"/>
          <w:color w:val="000000"/>
          <w:lang w:val="es-CO" w:eastAsia="es-CO"/>
        </w:rPr>
        <w:t>d</w:t>
      </w:r>
      <w:r w:rsidR="007E2302" w:rsidRPr="007E2302">
        <w:rPr>
          <w:rFonts w:ascii="Arial" w:hAnsi="Arial" w:cs="Arial"/>
          <w:color w:val="000000"/>
          <w:lang w:val="es-CO" w:eastAsia="es-CO"/>
        </w:rPr>
        <w:t>el  proyecto</w:t>
      </w:r>
      <w:proofErr w:type="gramEnd"/>
      <w:r w:rsidR="007E2302" w:rsidRPr="007E2302">
        <w:rPr>
          <w:rFonts w:ascii="Arial" w:hAnsi="Arial" w:cs="Arial"/>
          <w:color w:val="000000"/>
          <w:lang w:val="es-CO" w:eastAsia="es-CO"/>
        </w:rPr>
        <w:t>, organizando las experiencias de juego, lúdica y recreación para los niño</w:t>
      </w:r>
      <w:r w:rsidR="007E2302">
        <w:rPr>
          <w:rFonts w:ascii="Arial" w:hAnsi="Arial" w:cs="Arial"/>
          <w:color w:val="000000"/>
          <w:lang w:val="es-CO" w:eastAsia="es-CO"/>
        </w:rPr>
        <w:t xml:space="preserve"> </w:t>
      </w:r>
      <w:r w:rsidR="007E2302" w:rsidRPr="007E2302">
        <w:rPr>
          <w:rFonts w:ascii="Arial" w:hAnsi="Arial" w:cs="Arial"/>
          <w:color w:val="000000"/>
          <w:lang w:val="es-CO" w:eastAsia="es-CO"/>
        </w:rPr>
        <w:t>y niñas de primera infancia y demás actividades del proyecto; realizando tareas de</w:t>
      </w:r>
      <w:r w:rsidR="007E2302">
        <w:rPr>
          <w:rFonts w:ascii="Arial" w:hAnsi="Arial" w:cs="Arial"/>
          <w:color w:val="000000"/>
          <w:lang w:val="es-CO" w:eastAsia="es-CO"/>
        </w:rPr>
        <w:t xml:space="preserve"> </w:t>
      </w:r>
      <w:r w:rsidR="007E2302" w:rsidRPr="007E2302">
        <w:rPr>
          <w:rFonts w:ascii="Arial" w:hAnsi="Arial" w:cs="Arial"/>
          <w:color w:val="000000"/>
          <w:lang w:val="es-CO" w:eastAsia="es-CO"/>
        </w:rPr>
        <w:t>apoyo en los procesos administrativos y operativos del proyecto o área de fomento.</w:t>
      </w:r>
    </w:p>
    <w:p w14:paraId="00C0CF55" w14:textId="2118827B" w:rsidR="005A6B6A" w:rsidRPr="007E2302" w:rsidRDefault="005A6B6A" w:rsidP="007E2302">
      <w:pPr>
        <w:suppressAutoHyphens w:val="0"/>
        <w:jc w:val="both"/>
        <w:rPr>
          <w:rFonts w:ascii="Arial" w:hAnsi="Arial" w:cs="Arial"/>
          <w:lang w:val="es-CO" w:eastAsia="es-CO"/>
        </w:rPr>
      </w:pPr>
    </w:p>
    <w:p w14:paraId="199B3DD7" w14:textId="1CD2F20D" w:rsidR="005A6B6A" w:rsidRPr="007E2302" w:rsidRDefault="007E2302" w:rsidP="005A6B6A">
      <w:pPr>
        <w:suppressAutoHyphens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r w:rsidR="005A6B6A" w:rsidRPr="007E2302">
        <w:rPr>
          <w:rFonts w:ascii="Arial" w:hAnsi="Arial" w:cs="Arial"/>
          <w:color w:val="000000"/>
        </w:rPr>
        <w:t>Brinde´ apoyo facilitando los requerimientos administrativos para alistamiento de</w:t>
      </w:r>
      <w:r>
        <w:rPr>
          <w:rFonts w:ascii="Arial" w:hAnsi="Arial" w:cs="Arial"/>
          <w:color w:val="000000"/>
        </w:rPr>
        <w:t xml:space="preserve"> m</w:t>
      </w:r>
      <w:r w:rsidR="005A6B6A" w:rsidRPr="007E2302">
        <w:rPr>
          <w:rFonts w:ascii="Arial" w:hAnsi="Arial" w:cs="Arial"/>
          <w:color w:val="000000"/>
        </w:rPr>
        <w:t>aterial para las actividades a desarrollar</w:t>
      </w:r>
    </w:p>
    <w:p w14:paraId="73A0212B" w14:textId="77777777" w:rsidR="005A6B6A" w:rsidRPr="007E2302" w:rsidRDefault="005A6B6A" w:rsidP="005A6B6A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7E2302">
        <w:rPr>
          <w:rFonts w:ascii="Arial" w:hAnsi="Arial" w:cs="Arial"/>
          <w:color w:val="000000"/>
          <w:lang w:val="es-CO" w:eastAsia="es-CO"/>
        </w:rPr>
        <w:t> </w:t>
      </w:r>
    </w:p>
    <w:p w14:paraId="61255413" w14:textId="77777777" w:rsidR="005A6B6A" w:rsidRPr="007E2302" w:rsidRDefault="005A6B6A" w:rsidP="005A6B6A">
      <w:pPr>
        <w:pStyle w:val="Prrafodelista"/>
        <w:numPr>
          <w:ilvl w:val="0"/>
          <w:numId w:val="28"/>
        </w:numPr>
        <w:suppressAutoHyphens w:val="0"/>
        <w:jc w:val="both"/>
        <w:rPr>
          <w:rFonts w:ascii="Arial" w:hAnsi="Arial" w:cs="Arial"/>
          <w:color w:val="000000"/>
          <w:sz w:val="24"/>
          <w:szCs w:val="24"/>
          <w:lang w:val="es-CO" w:eastAsia="es-CO"/>
        </w:rPr>
      </w:pPr>
      <w:r w:rsidRPr="007E2302">
        <w:rPr>
          <w:rFonts w:ascii="Arial" w:hAnsi="Arial" w:cs="Arial"/>
          <w:color w:val="000000"/>
          <w:sz w:val="24"/>
          <w:szCs w:val="24"/>
          <w:lang w:val="es-CO" w:eastAsia="es-CO"/>
        </w:rPr>
        <w:t>Realizar tareas de apoyo en las actividades operativas, logísticas o asistenciales de carácter misional de la Secretaría de Deporte y la Recreación en cumplimiento del objeto contractual.</w:t>
      </w:r>
    </w:p>
    <w:p w14:paraId="701734A4" w14:textId="77777777" w:rsidR="005A6B6A" w:rsidRPr="007E2302" w:rsidRDefault="005A6B6A" w:rsidP="005A6B6A">
      <w:pPr>
        <w:pStyle w:val="Prrafodelista"/>
        <w:rPr>
          <w:rFonts w:ascii="Arial" w:hAnsi="Arial" w:cs="Arial"/>
          <w:sz w:val="24"/>
          <w:szCs w:val="24"/>
          <w:lang w:val="es-CO" w:eastAsia="es-CO"/>
        </w:rPr>
      </w:pPr>
    </w:p>
    <w:p w14:paraId="79873943" w14:textId="519544AF" w:rsidR="005A6B6A" w:rsidRPr="007E2302" w:rsidRDefault="007E2302" w:rsidP="005A6B6A">
      <w:pPr>
        <w:suppressAutoHyphens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r w:rsidR="005A6B6A" w:rsidRPr="007E2302">
        <w:rPr>
          <w:rFonts w:ascii="Arial" w:hAnsi="Arial" w:cs="Arial"/>
          <w:color w:val="000000"/>
        </w:rPr>
        <w:t>Brinde´ apoyo logístico organizando los espacios en actividades de carácter misional</w:t>
      </w:r>
      <w:r>
        <w:rPr>
          <w:rFonts w:ascii="Arial" w:hAnsi="Arial" w:cs="Arial"/>
          <w:color w:val="000000"/>
        </w:rPr>
        <w:t xml:space="preserve"> c</w:t>
      </w:r>
      <w:r w:rsidR="005A6B6A" w:rsidRPr="007E2302">
        <w:rPr>
          <w:rFonts w:ascii="Arial" w:hAnsi="Arial" w:cs="Arial"/>
          <w:color w:val="000000"/>
        </w:rPr>
        <w:t>omo la ciudadela de la alegría en el barrio la isla.</w:t>
      </w:r>
    </w:p>
    <w:p w14:paraId="53ACB760" w14:textId="77777777" w:rsidR="005A6B6A" w:rsidRPr="007E2302" w:rsidRDefault="005A6B6A" w:rsidP="005A6B6A">
      <w:pPr>
        <w:suppressAutoHyphens w:val="0"/>
        <w:spacing w:after="240"/>
        <w:rPr>
          <w:rFonts w:ascii="Arial" w:hAnsi="Arial" w:cs="Arial"/>
          <w:lang w:val="es-CO" w:eastAsia="es-CO"/>
        </w:rPr>
      </w:pPr>
    </w:p>
    <w:p w14:paraId="2403B76B" w14:textId="77777777" w:rsidR="005A6B6A" w:rsidRPr="007E2302" w:rsidRDefault="005A6B6A" w:rsidP="005A6B6A">
      <w:pPr>
        <w:pStyle w:val="Prrafodelista"/>
        <w:numPr>
          <w:ilvl w:val="0"/>
          <w:numId w:val="28"/>
        </w:numPr>
        <w:suppressAutoHyphens w:val="0"/>
        <w:jc w:val="both"/>
        <w:rPr>
          <w:rFonts w:ascii="Arial" w:hAnsi="Arial" w:cs="Arial"/>
          <w:color w:val="000000"/>
          <w:sz w:val="24"/>
          <w:szCs w:val="24"/>
          <w:lang w:val="es-CO" w:eastAsia="es-CO"/>
        </w:rPr>
      </w:pPr>
      <w:r w:rsidRPr="007E2302">
        <w:rPr>
          <w:rFonts w:ascii="Arial" w:hAnsi="Arial" w:cs="Arial"/>
          <w:color w:val="000000"/>
          <w:sz w:val="24"/>
          <w:szCs w:val="24"/>
          <w:lang w:val="es-CO" w:eastAsia="es-CO"/>
        </w:rPr>
        <w:t>Apoyar con la coordinación, convocatoria y asistencia a reuniones requeridas por el Programa y las propias del cargo. </w:t>
      </w:r>
    </w:p>
    <w:p w14:paraId="0FD99C04" w14:textId="77777777" w:rsidR="007E2302" w:rsidRDefault="007E2302" w:rsidP="005A6B6A">
      <w:pPr>
        <w:suppressAutoHyphens w:val="0"/>
        <w:jc w:val="both"/>
        <w:rPr>
          <w:rFonts w:ascii="Arial" w:hAnsi="Arial" w:cs="Arial"/>
          <w:color w:val="000000"/>
        </w:rPr>
      </w:pPr>
    </w:p>
    <w:p w14:paraId="646A895D" w14:textId="6DE2B742" w:rsidR="005A6B6A" w:rsidRPr="007E2302" w:rsidRDefault="007E2302" w:rsidP="005A6B6A">
      <w:pPr>
        <w:suppressAutoHyphens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r w:rsidR="005A6B6A" w:rsidRPr="007E2302">
        <w:rPr>
          <w:rFonts w:ascii="Arial" w:hAnsi="Arial" w:cs="Arial"/>
          <w:color w:val="000000"/>
        </w:rPr>
        <w:t xml:space="preserve">Brindé apoyo con la organización del espacio para la reunión de socialización de </w:t>
      </w:r>
      <w:r>
        <w:rPr>
          <w:rFonts w:ascii="Arial" w:hAnsi="Arial" w:cs="Arial"/>
          <w:color w:val="000000"/>
        </w:rPr>
        <w:t>a</w:t>
      </w:r>
      <w:r w:rsidR="005A6B6A" w:rsidRPr="007E2302">
        <w:rPr>
          <w:rFonts w:ascii="Arial" w:hAnsi="Arial" w:cs="Arial"/>
          <w:color w:val="000000"/>
        </w:rPr>
        <w:t xml:space="preserve">listamientos elementos del </w:t>
      </w:r>
      <w:proofErr w:type="spellStart"/>
      <w:r w:rsidR="005A6B6A" w:rsidRPr="007E2302">
        <w:rPr>
          <w:rFonts w:ascii="Arial" w:hAnsi="Arial" w:cs="Arial"/>
          <w:color w:val="000000"/>
        </w:rPr>
        <w:t>ludobus</w:t>
      </w:r>
      <w:proofErr w:type="spellEnd"/>
      <w:r w:rsidR="005A6B6A" w:rsidRPr="007E2302">
        <w:rPr>
          <w:rFonts w:ascii="Arial" w:hAnsi="Arial" w:cs="Arial"/>
          <w:color w:val="000000"/>
        </w:rPr>
        <w:t>.</w:t>
      </w:r>
    </w:p>
    <w:p w14:paraId="66248E9F" w14:textId="77777777" w:rsidR="005A6B6A" w:rsidRPr="007E2302" w:rsidRDefault="005A6B6A" w:rsidP="005A6B6A">
      <w:pPr>
        <w:suppressAutoHyphens w:val="0"/>
        <w:rPr>
          <w:rFonts w:ascii="Arial" w:hAnsi="Arial" w:cs="Arial"/>
          <w:lang w:val="es-CO" w:eastAsia="es-CO"/>
        </w:rPr>
      </w:pPr>
    </w:p>
    <w:p w14:paraId="238061CD" w14:textId="6AEE5FA7" w:rsidR="005A6B6A" w:rsidRPr="007E2302" w:rsidRDefault="005A6B6A" w:rsidP="005A6B6A">
      <w:pPr>
        <w:pStyle w:val="Prrafodelista"/>
        <w:numPr>
          <w:ilvl w:val="0"/>
          <w:numId w:val="28"/>
        </w:numPr>
        <w:suppressAutoHyphens w:val="0"/>
        <w:jc w:val="both"/>
        <w:rPr>
          <w:rFonts w:ascii="Arial" w:hAnsi="Arial" w:cs="Arial"/>
          <w:color w:val="000000"/>
          <w:sz w:val="24"/>
          <w:szCs w:val="24"/>
          <w:lang w:val="es-CO" w:eastAsia="es-CO"/>
        </w:rPr>
      </w:pPr>
      <w:r w:rsidRPr="007E2302">
        <w:rPr>
          <w:rFonts w:ascii="Arial" w:hAnsi="Arial" w:cs="Arial"/>
          <w:color w:val="000000"/>
          <w:sz w:val="24"/>
          <w:szCs w:val="24"/>
          <w:lang w:val="es-CO" w:eastAsia="es-CO"/>
        </w:rPr>
        <w:t>Las demás que estén relacionadas con el objeto contractual.</w:t>
      </w:r>
    </w:p>
    <w:p w14:paraId="6734AD6F" w14:textId="77777777" w:rsidR="005A6B6A" w:rsidRPr="007E2302" w:rsidRDefault="005A6B6A" w:rsidP="005A6B6A">
      <w:pPr>
        <w:pStyle w:val="Prrafodelista"/>
        <w:suppressAutoHyphens w:val="0"/>
        <w:jc w:val="both"/>
        <w:rPr>
          <w:rFonts w:ascii="Arial" w:hAnsi="Arial" w:cs="Arial"/>
          <w:color w:val="000000"/>
          <w:sz w:val="24"/>
          <w:szCs w:val="24"/>
          <w:lang w:val="es-CO" w:eastAsia="es-CO"/>
        </w:rPr>
      </w:pPr>
    </w:p>
    <w:p w14:paraId="723104B9" w14:textId="6F7CAA5A" w:rsidR="005A6B6A" w:rsidRPr="007E2302" w:rsidRDefault="007E2302" w:rsidP="005A6B6A">
      <w:pPr>
        <w:suppressAutoHyphens w:val="0"/>
        <w:jc w:val="both"/>
        <w:rPr>
          <w:rFonts w:ascii="Arial" w:hAnsi="Arial" w:cs="Arial"/>
          <w:lang w:val="es-CO" w:eastAsia="es-CO"/>
        </w:rPr>
      </w:pPr>
      <w:r>
        <w:rPr>
          <w:rFonts w:ascii="Arial" w:hAnsi="Arial" w:cs="Arial"/>
          <w:color w:val="000000"/>
          <w:lang w:val="es-CO"/>
        </w:rPr>
        <w:t>-</w:t>
      </w:r>
      <w:r w:rsidR="005A6B6A" w:rsidRPr="007E2302">
        <w:rPr>
          <w:rFonts w:ascii="Arial" w:hAnsi="Arial" w:cs="Arial"/>
          <w:color w:val="000000"/>
        </w:rPr>
        <w:t>Brinde´ apoyo en la organización de la bodega del programa, recepción y entrega de materiales.</w:t>
      </w:r>
    </w:p>
    <w:p w14:paraId="4E896E5F" w14:textId="77777777" w:rsidR="00DA5724" w:rsidRPr="007E2302" w:rsidRDefault="00DA5724" w:rsidP="002A5A29">
      <w:pPr>
        <w:suppressAutoHyphens w:val="0"/>
        <w:rPr>
          <w:rFonts w:ascii="Arial" w:hAnsi="Arial" w:cs="Arial"/>
          <w:lang w:val="es-CO" w:eastAsia="es-CO"/>
        </w:rPr>
      </w:pPr>
    </w:p>
    <w:p w14:paraId="2C8BFC46" w14:textId="56FDF529" w:rsidR="00DA5724" w:rsidRPr="007E2302" w:rsidRDefault="00DA5724" w:rsidP="0092241A">
      <w:pPr>
        <w:pStyle w:val="Textoindependiente"/>
        <w:rPr>
          <w:rFonts w:ascii="Arial" w:hAnsi="Arial" w:cs="Arial"/>
          <w:lang w:val="es-CO" w:eastAsia="es-CO"/>
        </w:rPr>
      </w:pPr>
    </w:p>
    <w:p w14:paraId="67B2F7B7" w14:textId="77777777" w:rsidR="005A6B6A" w:rsidRPr="007E2302" w:rsidRDefault="005A6B6A" w:rsidP="0092241A">
      <w:pPr>
        <w:pStyle w:val="Textoindependiente"/>
        <w:rPr>
          <w:rFonts w:ascii="Arial" w:hAnsi="Arial" w:cs="Arial"/>
          <w:lang w:val="es-CO" w:eastAsia="es-CO"/>
        </w:rPr>
      </w:pPr>
    </w:p>
    <w:p w14:paraId="57D60ECE" w14:textId="77777777" w:rsidR="005A6B6A" w:rsidRPr="007E2302" w:rsidRDefault="005A6B6A" w:rsidP="0092241A">
      <w:pPr>
        <w:pStyle w:val="Textoindependiente"/>
        <w:rPr>
          <w:rFonts w:ascii="Arial" w:hAnsi="Arial" w:cs="Arial"/>
          <w:lang w:val="es-CO" w:eastAsia="es-CO"/>
        </w:rPr>
      </w:pPr>
    </w:p>
    <w:p w14:paraId="4A02E12F" w14:textId="77777777" w:rsidR="005A6B6A" w:rsidRPr="007E2302" w:rsidRDefault="005A6B6A" w:rsidP="0092241A">
      <w:pPr>
        <w:pStyle w:val="Textoindependiente"/>
        <w:rPr>
          <w:rFonts w:ascii="Arial" w:hAnsi="Arial" w:cs="Arial"/>
          <w:lang w:val="es-CO" w:eastAsia="es-CO"/>
        </w:rPr>
      </w:pPr>
    </w:p>
    <w:p w14:paraId="0C3250FE" w14:textId="383CD480" w:rsidR="00DA5724" w:rsidRPr="007E2302" w:rsidRDefault="00DA5724" w:rsidP="002020A3">
      <w:pPr>
        <w:suppressAutoHyphens w:val="0"/>
        <w:jc w:val="both"/>
        <w:rPr>
          <w:rFonts w:ascii="Arial" w:hAnsi="Arial" w:cs="Arial"/>
        </w:rPr>
      </w:pPr>
      <w:r w:rsidRPr="007E2302">
        <w:rPr>
          <w:rFonts w:ascii="Arial" w:hAnsi="Arial" w:cs="Arial"/>
        </w:rPr>
        <w:t xml:space="preserve">Para constancia de lo anterior, se firma en Santiago de Cali el </w:t>
      </w:r>
      <w:r w:rsidR="00AA0F7A" w:rsidRPr="007E2302">
        <w:rPr>
          <w:rFonts w:ascii="Arial" w:hAnsi="Arial" w:cs="Arial"/>
          <w:noProof/>
        </w:rPr>
        <w:t>25</w:t>
      </w:r>
      <w:r w:rsidRPr="007E2302">
        <w:rPr>
          <w:rFonts w:ascii="Arial" w:hAnsi="Arial" w:cs="Arial"/>
          <w:noProof/>
        </w:rPr>
        <w:t>/jul/2025</w:t>
      </w:r>
    </w:p>
    <w:p w14:paraId="0159DC72" w14:textId="77777777" w:rsidR="00DA5724" w:rsidRPr="007E2302" w:rsidRDefault="00DA5724" w:rsidP="002020A3">
      <w:pPr>
        <w:suppressAutoHyphens w:val="0"/>
        <w:jc w:val="both"/>
        <w:rPr>
          <w:rFonts w:ascii="Arial" w:hAnsi="Arial" w:cs="Arial"/>
        </w:rPr>
      </w:pPr>
    </w:p>
    <w:p w14:paraId="6F6AAF6B" w14:textId="77777777" w:rsidR="00DA5724" w:rsidRPr="007E2302" w:rsidRDefault="00DA5724" w:rsidP="002020A3">
      <w:pPr>
        <w:suppressAutoHyphens w:val="0"/>
        <w:jc w:val="both"/>
        <w:rPr>
          <w:rFonts w:ascii="Arial" w:hAnsi="Arial" w:cs="Arial"/>
        </w:rPr>
      </w:pPr>
      <w:r w:rsidRPr="007E2302">
        <w:rPr>
          <w:rFonts w:ascii="Arial" w:hAnsi="Arial" w:cs="Arial"/>
        </w:rPr>
        <w:t>Atentamente,</w:t>
      </w:r>
    </w:p>
    <w:p w14:paraId="6AD889F1" w14:textId="77777777" w:rsidR="00DA5724" w:rsidRPr="007E2302" w:rsidRDefault="00DA5724" w:rsidP="002020A3">
      <w:pPr>
        <w:suppressAutoHyphens w:val="0"/>
        <w:jc w:val="both"/>
        <w:rPr>
          <w:rFonts w:ascii="Arial" w:hAnsi="Arial" w:cs="Arial"/>
        </w:rPr>
      </w:pPr>
    </w:p>
    <w:p w14:paraId="1030C157" w14:textId="77777777" w:rsidR="00DA5724" w:rsidRPr="007E2302" w:rsidRDefault="00DA5724" w:rsidP="002020A3">
      <w:pPr>
        <w:suppressAutoHyphens w:val="0"/>
        <w:jc w:val="both"/>
        <w:rPr>
          <w:rFonts w:ascii="Arial" w:hAnsi="Arial" w:cs="Arial"/>
        </w:rPr>
      </w:pPr>
    </w:p>
    <w:p w14:paraId="3975D18A" w14:textId="77777777" w:rsidR="00DA5724" w:rsidRPr="007E2302" w:rsidRDefault="00DA5724" w:rsidP="006F2DEB">
      <w:pPr>
        <w:pStyle w:val="Textoindependiente"/>
        <w:rPr>
          <w:rFonts w:ascii="Arial" w:hAnsi="Arial" w:cs="Arial"/>
          <w:color w:val="000000"/>
        </w:rPr>
      </w:pPr>
    </w:p>
    <w:p w14:paraId="77F4780A" w14:textId="4878E2A2" w:rsidR="00DA5724" w:rsidRPr="007E2302" w:rsidRDefault="005A6B6A" w:rsidP="006F2DEB">
      <w:pPr>
        <w:pStyle w:val="Textoindependiente"/>
        <w:rPr>
          <w:rFonts w:ascii="Arial" w:hAnsi="Arial" w:cs="Arial"/>
          <w:color w:val="000000"/>
        </w:rPr>
      </w:pPr>
      <w:r w:rsidRPr="007E2302">
        <w:rPr>
          <w:rFonts w:ascii="Arial" w:hAnsi="Arial" w:cs="Arial"/>
          <w:noProof/>
          <w:lang w:val="es-CO" w:eastAsia="es-CO"/>
        </w:rPr>
        <w:drawing>
          <wp:inline distT="0" distB="0" distL="0" distR="0" wp14:anchorId="609B3E6F" wp14:editId="3EB72382">
            <wp:extent cx="1247775" cy="447675"/>
            <wp:effectExtent l="0" t="0" r="9525" b="9525"/>
            <wp:docPr id="1" name="Imagen 1" descr="https://lh7-rt.googleusercontent.com/docsz/AD_4nXdaCis567iq_OSYUP7iWprI1sjj_y3dMOgtYS2pQHxRkZzWU4jAq3b3HLrTJctqBaVmGNn7wh1jTY5zesu5PNlNUdfP-lKozhy_OStq8BfmzzqO3d2kW8uVPNv_3uVcMR7g2vxYCRNEPHF4BvNZkJg?key=B7Cl_3nK3PZhHs3YQnVVB9x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7-rt.googleusercontent.com/docsz/AD_4nXdaCis567iq_OSYUP7iWprI1sjj_y3dMOgtYS2pQHxRkZzWU4jAq3b3HLrTJctqBaVmGNn7wh1jTY5zesu5PNlNUdfP-lKozhy_OStq8BfmzzqO3d2kW8uVPNv_3uVcMR7g2vxYCRNEPHF4BvNZkJg?key=B7Cl_3nK3PZhHs3YQnVVB9xc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AE20D3" w14:textId="77777777" w:rsidR="00DA5724" w:rsidRPr="007E2302" w:rsidRDefault="00DA5724" w:rsidP="006F2DEB">
      <w:pPr>
        <w:pStyle w:val="Textoindependiente"/>
        <w:rPr>
          <w:rFonts w:ascii="Arial" w:hAnsi="Arial" w:cs="Arial"/>
          <w:color w:val="000000"/>
        </w:rPr>
      </w:pPr>
      <w:r w:rsidRPr="007E2302">
        <w:rPr>
          <w:rFonts w:ascii="Arial" w:hAnsi="Arial" w:cs="Arial"/>
          <w:color w:val="000000"/>
        </w:rPr>
        <w:t>_____________________________</w:t>
      </w:r>
    </w:p>
    <w:p w14:paraId="4EAE1B41" w14:textId="77777777" w:rsidR="005A6B6A" w:rsidRPr="007E2302" w:rsidRDefault="005A6B6A">
      <w:pPr>
        <w:pStyle w:val="Textoindependiente"/>
        <w:rPr>
          <w:rFonts w:ascii="Arial" w:hAnsi="Arial" w:cs="Arial"/>
        </w:rPr>
      </w:pPr>
      <w:r w:rsidRPr="007E2302">
        <w:rPr>
          <w:rFonts w:ascii="Arial" w:hAnsi="Arial" w:cs="Arial"/>
          <w:color w:val="000000"/>
        </w:rPr>
        <w:t>LEONARDO FABIO SANCHEZ VARGAS</w:t>
      </w:r>
      <w:r w:rsidRPr="007E2302">
        <w:rPr>
          <w:rFonts w:ascii="Arial" w:hAnsi="Arial" w:cs="Arial"/>
        </w:rPr>
        <w:t xml:space="preserve"> </w:t>
      </w:r>
    </w:p>
    <w:p w14:paraId="45CCC4B9" w14:textId="5D23C2BD" w:rsidR="00DA5724" w:rsidRPr="007E2302" w:rsidRDefault="00DA5724">
      <w:pPr>
        <w:pStyle w:val="Textoindependiente"/>
        <w:rPr>
          <w:rFonts w:ascii="Arial" w:hAnsi="Arial" w:cs="Arial"/>
          <w:color w:val="000000"/>
        </w:rPr>
      </w:pPr>
      <w:r w:rsidRPr="007E2302">
        <w:rPr>
          <w:rFonts w:ascii="Arial" w:hAnsi="Arial" w:cs="Arial"/>
        </w:rPr>
        <w:t xml:space="preserve">CEDULA </w:t>
      </w:r>
      <w:r w:rsidR="005A6B6A" w:rsidRPr="007E2302">
        <w:rPr>
          <w:rFonts w:ascii="Arial" w:hAnsi="Arial" w:cs="Arial"/>
          <w:noProof/>
        </w:rPr>
        <w:t>16.939.382</w:t>
      </w:r>
      <w:r w:rsidRPr="007E2302">
        <w:rPr>
          <w:rFonts w:ascii="Arial" w:hAnsi="Arial" w:cs="Arial"/>
        </w:rPr>
        <w:tab/>
        <w:t xml:space="preserve">    </w:t>
      </w:r>
    </w:p>
    <w:p w14:paraId="5BA3C4DF" w14:textId="77777777" w:rsidR="00DA5724" w:rsidRPr="007E2302" w:rsidRDefault="00DA5724">
      <w:pPr>
        <w:pStyle w:val="Textoindependiente"/>
        <w:rPr>
          <w:rFonts w:ascii="Arial" w:hAnsi="Arial" w:cs="Arial"/>
          <w:lang w:val="pt-BR"/>
        </w:rPr>
        <w:sectPr w:rsidR="00DA5724" w:rsidRPr="007E2302" w:rsidSect="007E2302">
          <w:headerReference w:type="default" r:id="rId9"/>
          <w:footnotePr>
            <w:pos w:val="beneathText"/>
          </w:footnotePr>
          <w:pgSz w:w="12242" w:h="15842" w:code="1"/>
          <w:pgMar w:top="2127" w:right="1622" w:bottom="1418" w:left="1701" w:header="1134" w:footer="720" w:gutter="0"/>
          <w:pgNumType w:start="94"/>
          <w:cols w:space="720"/>
          <w:docGrid w:linePitch="360"/>
        </w:sectPr>
      </w:pPr>
      <w:r w:rsidRPr="007E2302">
        <w:rPr>
          <w:rFonts w:ascii="Arial" w:hAnsi="Arial" w:cs="Arial"/>
        </w:rPr>
        <w:t>CONTRATISTA</w:t>
      </w:r>
      <w:r w:rsidRPr="007E2302">
        <w:rPr>
          <w:rFonts w:ascii="Arial" w:hAnsi="Arial" w:cs="Arial"/>
        </w:rPr>
        <w:tab/>
      </w:r>
      <w:r w:rsidRPr="007E2302">
        <w:rPr>
          <w:rFonts w:ascii="Arial" w:hAnsi="Arial" w:cs="Arial"/>
          <w:b/>
        </w:rPr>
        <w:tab/>
      </w:r>
      <w:r w:rsidRPr="007E2302">
        <w:rPr>
          <w:rFonts w:ascii="Arial" w:hAnsi="Arial" w:cs="Arial"/>
          <w:lang w:val="pt-BR"/>
        </w:rPr>
        <w:t xml:space="preserve">             </w:t>
      </w:r>
    </w:p>
    <w:p w14:paraId="34C48CC8" w14:textId="77777777" w:rsidR="00DA5724" w:rsidRPr="00A82B09" w:rsidRDefault="00DA5724">
      <w:pPr>
        <w:pStyle w:val="Textoindependiente"/>
        <w:rPr>
          <w:rFonts w:ascii="Arial" w:hAnsi="Arial" w:cs="Arial"/>
        </w:rPr>
      </w:pPr>
    </w:p>
    <w:sectPr w:rsidR="00DA5724" w:rsidRPr="00A82B09" w:rsidSect="00DA5724">
      <w:headerReference w:type="default" r:id="rId10"/>
      <w:footnotePr>
        <w:pos w:val="beneathText"/>
      </w:footnotePr>
      <w:type w:val="continuous"/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D7127" w14:textId="77777777" w:rsidR="00AA3E97" w:rsidRDefault="00AA3E97">
      <w:r>
        <w:separator/>
      </w:r>
    </w:p>
  </w:endnote>
  <w:endnote w:type="continuationSeparator" w:id="0">
    <w:p w14:paraId="204659EB" w14:textId="77777777" w:rsidR="00AA3E97" w:rsidRDefault="00AA3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8B94E" w14:textId="77777777" w:rsidR="00AA3E97" w:rsidRDefault="00AA3E97">
      <w:r>
        <w:separator/>
      </w:r>
    </w:p>
  </w:footnote>
  <w:footnote w:type="continuationSeparator" w:id="0">
    <w:p w14:paraId="7ED1854F" w14:textId="77777777" w:rsidR="00AA3E97" w:rsidRDefault="00AA3E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4BD0C" w14:textId="77777777" w:rsidR="00DA5724" w:rsidRPr="000005A3" w:rsidRDefault="00DA5724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14:paraId="04856B00" w14:textId="444D0A5A" w:rsidR="00DA5724" w:rsidRPr="000005A3" w:rsidRDefault="00DA5724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</w:t>
    </w:r>
    <w:r w:rsidRPr="00180E49">
      <w:rPr>
        <w:rFonts w:ascii="Arial" w:hAnsi="Arial" w:cs="Arial"/>
        <w:b/>
        <w:bCs/>
        <w:lang w:val="es-MX"/>
      </w:rPr>
      <w:t xml:space="preserve"> </w:t>
    </w:r>
    <w:r w:rsidRPr="0092241A">
      <w:rPr>
        <w:rFonts w:ascii="Arial" w:hAnsi="Arial" w:cs="Arial"/>
        <w:b/>
        <w:bCs/>
        <w:lang w:val="es-MX"/>
      </w:rPr>
      <w:t>4162.010.26.1</w:t>
    </w:r>
    <w:r w:rsidRPr="008445B1">
      <w:rPr>
        <w:rFonts w:ascii="Arial" w:hAnsi="Arial" w:cs="Arial"/>
        <w:b/>
        <w:bCs/>
        <w:lang w:val="es-MX"/>
      </w:rPr>
      <w:t>.</w:t>
    </w:r>
    <w:r w:rsidR="00331D73">
      <w:rPr>
        <w:rFonts w:ascii="Arial" w:hAnsi="Arial" w:cs="Arial"/>
        <w:b/>
        <w:bCs/>
        <w:noProof/>
        <w:lang w:val="es-MX"/>
      </w:rPr>
      <w:t>1618</w:t>
    </w:r>
    <w:r w:rsidRPr="00D33F1B">
      <w:rPr>
        <w:rFonts w:ascii="Arial" w:hAnsi="Arial" w:cs="Arial"/>
        <w:b/>
        <w:bCs/>
        <w:noProof/>
        <w:lang w:val="es-MX"/>
      </w:rPr>
      <w:t>-2025</w:t>
    </w:r>
    <w:r w:rsidR="00331D73">
      <w:rPr>
        <w:rFonts w:ascii="Arial" w:hAnsi="Arial" w:cs="Arial"/>
        <w:b/>
        <w:bCs/>
        <w:lang w:val="es-MX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0D85B" w14:textId="77777777" w:rsidR="000005A3" w:rsidRPr="000005A3" w:rsidRDefault="00CF3828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 w:rsidR="00A82B09"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 w:rsidR="00A82B09">
      <w:rPr>
        <w:rFonts w:ascii="Arial" w:hAnsi="Arial" w:cs="Arial"/>
        <w:b/>
        <w:lang w:val="es-MX"/>
      </w:rPr>
      <w:t xml:space="preserve"> </w:t>
    </w:r>
  </w:p>
  <w:p w14:paraId="0548DAD4" w14:textId="77777777" w:rsidR="000005A3" w:rsidRPr="000005A3" w:rsidRDefault="00180E49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</w:t>
    </w:r>
    <w:r w:rsidRPr="00180E49">
      <w:rPr>
        <w:rFonts w:ascii="Arial" w:hAnsi="Arial" w:cs="Arial"/>
        <w:b/>
        <w:bCs/>
        <w:lang w:val="es-MX"/>
      </w:rPr>
      <w:t xml:space="preserve"> </w:t>
    </w:r>
    <w:r w:rsidR="006A2B9C" w:rsidRPr="0092241A">
      <w:rPr>
        <w:rFonts w:ascii="Arial" w:hAnsi="Arial" w:cs="Arial"/>
        <w:b/>
        <w:bCs/>
        <w:lang w:val="es-MX"/>
      </w:rPr>
      <w:t>416</w:t>
    </w:r>
    <w:r w:rsidR="0092241A" w:rsidRPr="0092241A">
      <w:rPr>
        <w:rFonts w:ascii="Arial" w:hAnsi="Arial" w:cs="Arial"/>
        <w:b/>
        <w:bCs/>
        <w:lang w:val="es-MX"/>
      </w:rPr>
      <w:t>2</w:t>
    </w:r>
    <w:r w:rsidR="006A2B9C" w:rsidRPr="0092241A">
      <w:rPr>
        <w:rFonts w:ascii="Arial" w:hAnsi="Arial" w:cs="Arial"/>
        <w:b/>
        <w:bCs/>
        <w:lang w:val="es-MX"/>
      </w:rPr>
      <w:t>.010.26.1</w:t>
    </w:r>
    <w:r w:rsidR="006A2B9C" w:rsidRPr="008445B1">
      <w:rPr>
        <w:rFonts w:ascii="Arial" w:hAnsi="Arial" w:cs="Arial"/>
        <w:b/>
        <w:bCs/>
        <w:lang w:val="es-MX"/>
      </w:rPr>
      <w:t>.</w:t>
    </w:r>
    <w:r w:rsidR="009616E6">
      <w:rPr>
        <w:rFonts w:ascii="Arial" w:hAnsi="Arial" w:cs="Arial"/>
        <w:b/>
        <w:bCs/>
        <w:noProof/>
        <w:lang w:val="es-MX"/>
      </w:rPr>
      <w:t>«CONTRATO»</w:t>
    </w:r>
    <w:r w:rsidR="008445B1" w:rsidRPr="008445B1">
      <w:rPr>
        <w:rFonts w:ascii="Arial" w:hAnsi="Arial" w:cs="Arial"/>
        <w:b/>
        <w:bCs/>
        <w:lang w:val="es-MX"/>
      </w:rPr>
      <w:t xml:space="preserve"> </w:t>
    </w:r>
    <w:r w:rsidR="0084763A" w:rsidRPr="008445B1">
      <w:rPr>
        <w:rFonts w:ascii="Arial" w:hAnsi="Arial" w:cs="Arial"/>
        <w:b/>
        <w:bCs/>
        <w:lang w:val="es-MX"/>
      </w:rPr>
      <w:t>-</w:t>
    </w:r>
    <w:r w:rsidR="006A2B9C" w:rsidRPr="008445B1">
      <w:rPr>
        <w:rFonts w:ascii="Arial" w:hAnsi="Arial" w:cs="Arial"/>
        <w:b/>
        <w:bCs/>
        <w:lang w:val="es-MX"/>
      </w:rPr>
      <w:t>2</w:t>
    </w:r>
    <w:r w:rsidR="006A2B9C" w:rsidRPr="0092241A">
      <w:rPr>
        <w:rFonts w:ascii="Arial" w:hAnsi="Arial" w:cs="Arial"/>
        <w:b/>
        <w:bCs/>
        <w:lang w:val="es-MX"/>
      </w:rPr>
      <w:t>02</w:t>
    </w:r>
    <w:r w:rsidR="0084763A">
      <w:rPr>
        <w:rFonts w:ascii="Arial" w:hAnsi="Arial" w:cs="Arial"/>
        <w:b/>
        <w:bCs/>
        <w:lang w:val="es-MX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0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7063145"/>
    <w:multiLevelType w:val="hybridMultilevel"/>
    <w:tmpl w:val="5130018C"/>
    <w:lvl w:ilvl="0" w:tplc="5F24551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6A6415"/>
    <w:multiLevelType w:val="hybridMultilevel"/>
    <w:tmpl w:val="1360ADC2"/>
    <w:lvl w:ilvl="0" w:tplc="371A688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A350C78"/>
    <w:multiLevelType w:val="multilevel"/>
    <w:tmpl w:val="1B4A4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27232348"/>
    <w:multiLevelType w:val="multilevel"/>
    <w:tmpl w:val="61B86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DA72807"/>
    <w:multiLevelType w:val="multilevel"/>
    <w:tmpl w:val="B7B63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E806B7B"/>
    <w:multiLevelType w:val="hybridMultilevel"/>
    <w:tmpl w:val="A684A84A"/>
    <w:lvl w:ilvl="0" w:tplc="803CF11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5D8E56B0"/>
    <w:multiLevelType w:val="hybridMultilevel"/>
    <w:tmpl w:val="5130018C"/>
    <w:lvl w:ilvl="0" w:tplc="5F24551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240E93"/>
    <w:multiLevelType w:val="hybridMultilevel"/>
    <w:tmpl w:val="453200E2"/>
    <w:lvl w:ilvl="0" w:tplc="62F61606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color w:val="000000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E6B169F"/>
    <w:multiLevelType w:val="multilevel"/>
    <w:tmpl w:val="31FE5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10"/>
  </w:num>
  <w:num w:numId="7">
    <w:abstractNumId w:val="28"/>
  </w:num>
  <w:num w:numId="8">
    <w:abstractNumId w:val="25"/>
  </w:num>
  <w:num w:numId="9">
    <w:abstractNumId w:val="23"/>
  </w:num>
  <w:num w:numId="10">
    <w:abstractNumId w:val="18"/>
  </w:num>
  <w:num w:numId="11">
    <w:abstractNumId w:val="3"/>
  </w:num>
  <w:num w:numId="12">
    <w:abstractNumId w:val="17"/>
  </w:num>
  <w:num w:numId="13">
    <w:abstractNumId w:val="29"/>
  </w:num>
  <w:num w:numId="14">
    <w:abstractNumId w:val="13"/>
  </w:num>
  <w:num w:numId="15">
    <w:abstractNumId w:val="15"/>
  </w:num>
  <w:num w:numId="16">
    <w:abstractNumId w:val="11"/>
    <w:lvlOverride w:ilvl="0">
      <w:lvl w:ilvl="0">
        <w:numFmt w:val="decimal"/>
        <w:lvlText w:val="%1."/>
        <w:lvlJc w:val="left"/>
      </w:lvl>
    </w:lvlOverride>
  </w:num>
  <w:num w:numId="17">
    <w:abstractNumId w:val="21"/>
    <w:lvlOverride w:ilvl="0">
      <w:lvl w:ilvl="0">
        <w:numFmt w:val="decimal"/>
        <w:lvlText w:val="%1."/>
        <w:lvlJc w:val="left"/>
      </w:lvl>
    </w:lvlOverride>
  </w:num>
  <w:num w:numId="18">
    <w:abstractNumId w:val="24"/>
    <w:lvlOverride w:ilvl="0">
      <w:lvl w:ilvl="0">
        <w:numFmt w:val="decimal"/>
        <w:lvlText w:val="%1."/>
        <w:lvlJc w:val="left"/>
      </w:lvl>
    </w:lvlOverride>
  </w:num>
  <w:num w:numId="19">
    <w:abstractNumId w:val="30"/>
    <w:lvlOverride w:ilvl="0">
      <w:lvl w:ilvl="0">
        <w:numFmt w:val="decimal"/>
        <w:lvlText w:val="%1."/>
        <w:lvlJc w:val="left"/>
      </w:lvl>
    </w:lvlOverride>
  </w:num>
  <w:num w:numId="20">
    <w:abstractNumId w:val="22"/>
  </w:num>
  <w:num w:numId="21">
    <w:abstractNumId w:val="27"/>
  </w:num>
  <w:num w:numId="22">
    <w:abstractNumId w:val="14"/>
  </w:num>
  <w:num w:numId="23">
    <w:abstractNumId w:val="12"/>
  </w:num>
  <w:num w:numId="24">
    <w:abstractNumId w:val="19"/>
  </w:num>
  <w:num w:numId="25">
    <w:abstractNumId w:val="16"/>
  </w:num>
  <w:num w:numId="26">
    <w:abstractNumId w:val="31"/>
  </w:num>
  <w:num w:numId="27">
    <w:abstractNumId w:val="20"/>
  </w:num>
  <w:num w:numId="28">
    <w:abstractNumId w:val="2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2C55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2304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665AC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C79CE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0DC7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1D73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51BA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6B6A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6D24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302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45B1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16E6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0F7A"/>
    <w:rsid w:val="00AA19A0"/>
    <w:rsid w:val="00AA3094"/>
    <w:rsid w:val="00AA3E97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87E29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A5724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B585A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4F84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369CF5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2302"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1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80B3E6-D7D6-4E90-B98A-F7475C2EB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746</Words>
  <Characters>4108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4845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Analista 3 - La 40st</cp:lastModifiedBy>
  <cp:revision>3</cp:revision>
  <cp:lastPrinted>2023-04-12T14:19:00Z</cp:lastPrinted>
  <dcterms:created xsi:type="dcterms:W3CDTF">2025-07-22T10:49:00Z</dcterms:created>
  <dcterms:modified xsi:type="dcterms:W3CDTF">2025-07-22T10:54:00Z</dcterms:modified>
</cp:coreProperties>
</file>